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30F23" w:rsidRPr="001E0BBD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1E0BBD" w:rsidRDefault="00C30F23" w:rsidP="009B5357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ab/>
            </w:r>
            <w:r w:rsidRPr="001E0BBD">
              <w:rPr>
                <w:b/>
                <w:sz w:val="28"/>
                <w:szCs w:val="28"/>
              </w:rPr>
              <w:br w:type="page"/>
            </w:r>
            <w:r w:rsidR="00225A77" w:rsidRPr="001E0BBD">
              <w:rPr>
                <w:noProof/>
                <w:sz w:val="28"/>
                <w:szCs w:val="28"/>
              </w:rPr>
              <w:drawing>
                <wp:inline distT="0" distB="0" distL="0" distR="0">
                  <wp:extent cx="546735" cy="346710"/>
                  <wp:effectExtent l="19050" t="0" r="571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C30F23" w:rsidRPr="00D452D2" w:rsidRDefault="00C30F23" w:rsidP="00922C7A">
            <w:pPr>
              <w:jc w:val="center"/>
              <w:outlineLvl w:val="0"/>
            </w:pPr>
            <w:r w:rsidRPr="00D452D2">
              <w:rPr>
                <w:sz w:val="22"/>
                <w:szCs w:val="22"/>
              </w:rPr>
              <w:t xml:space="preserve">МИНИСТЕРСТВО ОБРАЗОВАНИЯ НИЖЕГОРОДСКОЙ ОБЛАСТИ </w:t>
            </w:r>
          </w:p>
        </w:tc>
      </w:tr>
      <w:tr w:rsidR="00C30F23" w:rsidRPr="001E0BBD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</w:p>
        </w:tc>
        <w:tc>
          <w:tcPr>
            <w:tcW w:w="8070" w:type="dxa"/>
            <w:vAlign w:val="center"/>
          </w:tcPr>
          <w:p w:rsidR="00C30F23" w:rsidRPr="00D452D2" w:rsidRDefault="00C30F23" w:rsidP="00922C7A">
            <w:pPr>
              <w:jc w:val="center"/>
            </w:pPr>
            <w:r w:rsidRPr="00D452D2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D452D2">
              <w:rPr>
                <w:sz w:val="22"/>
                <w:szCs w:val="22"/>
              </w:rPr>
              <w:t>Кстовский</w:t>
            </w:r>
            <w:proofErr w:type="spellEnd"/>
            <w:r w:rsidRPr="00D452D2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D452D2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C30F23" w:rsidRPr="001E0BBD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D452D2" w:rsidRDefault="00C30F23" w:rsidP="00690D18">
            <w:pPr>
              <w:jc w:val="center"/>
            </w:pPr>
            <w:r w:rsidRPr="00D452D2">
              <w:rPr>
                <w:sz w:val="22"/>
                <w:szCs w:val="22"/>
              </w:rPr>
              <w:t>ОП-</w:t>
            </w:r>
            <w:r w:rsidR="00D452D2" w:rsidRPr="00D452D2">
              <w:rPr>
                <w:sz w:val="22"/>
                <w:szCs w:val="22"/>
              </w:rPr>
              <w:t>0</w:t>
            </w:r>
            <w:r w:rsidRPr="00D452D2">
              <w:rPr>
                <w:sz w:val="22"/>
                <w:szCs w:val="22"/>
              </w:rPr>
              <w:t>4-201</w:t>
            </w:r>
            <w:r w:rsidR="00690D18" w:rsidRPr="00D452D2">
              <w:rPr>
                <w:sz w:val="22"/>
                <w:szCs w:val="22"/>
              </w:rPr>
              <w:t>6</w:t>
            </w:r>
          </w:p>
        </w:tc>
        <w:tc>
          <w:tcPr>
            <w:tcW w:w="8070" w:type="dxa"/>
          </w:tcPr>
          <w:p w:rsidR="00C30F23" w:rsidRPr="00D452D2" w:rsidRDefault="00C30F23" w:rsidP="00922C7A">
            <w:pPr>
              <w:jc w:val="center"/>
            </w:pPr>
            <w:r w:rsidRPr="00D452D2">
              <w:rPr>
                <w:sz w:val="22"/>
                <w:szCs w:val="22"/>
              </w:rPr>
              <w:t>Система качества образовательного учреждения</w:t>
            </w:r>
          </w:p>
        </w:tc>
      </w:tr>
      <w:tr w:rsidR="00C30F23" w:rsidRPr="001E0BBD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C30F23" w:rsidRPr="00D452D2" w:rsidRDefault="00C30F23" w:rsidP="00922C7A">
            <w:pPr>
              <w:jc w:val="center"/>
              <w:rPr>
                <w:b/>
              </w:rPr>
            </w:pPr>
          </w:p>
        </w:tc>
        <w:tc>
          <w:tcPr>
            <w:tcW w:w="8070" w:type="dxa"/>
          </w:tcPr>
          <w:p w:rsidR="00C30F23" w:rsidRPr="00D452D2" w:rsidRDefault="00C30F23" w:rsidP="00922C7A">
            <w:pPr>
              <w:tabs>
                <w:tab w:val="center" w:pos="3927"/>
                <w:tab w:val="left" w:pos="6525"/>
              </w:tabs>
            </w:pPr>
            <w:r w:rsidRPr="00D452D2">
              <w:rPr>
                <w:sz w:val="22"/>
                <w:szCs w:val="22"/>
              </w:rPr>
              <w:tab/>
              <w:t xml:space="preserve">Рабочая программа </w:t>
            </w:r>
          </w:p>
        </w:tc>
      </w:tr>
    </w:tbl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E0BBD">
        <w:rPr>
          <w:b/>
          <w:bCs/>
          <w:sz w:val="28"/>
          <w:szCs w:val="28"/>
        </w:rPr>
        <w:t>РАБОЧАЯ ПРОГРАММА</w:t>
      </w:r>
      <w:r w:rsidRPr="001E0BBD">
        <w:rPr>
          <w:sz w:val="28"/>
          <w:szCs w:val="28"/>
        </w:rPr>
        <w:t xml:space="preserve"> </w:t>
      </w:r>
    </w:p>
    <w:p w:rsidR="00C30F23" w:rsidRPr="001E0BBD" w:rsidRDefault="00C30F23" w:rsidP="00C73A3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D452D2" w:rsidRDefault="00C30F23" w:rsidP="00C73A36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1E0BBD">
        <w:rPr>
          <w:sz w:val="28"/>
          <w:szCs w:val="28"/>
        </w:rPr>
        <w:t xml:space="preserve">по дисциплине </w:t>
      </w:r>
      <w:r w:rsidR="00C73A36" w:rsidRPr="001E0BBD">
        <w:rPr>
          <w:sz w:val="28"/>
          <w:szCs w:val="28"/>
        </w:rPr>
        <w:t xml:space="preserve">              </w:t>
      </w:r>
      <w:r w:rsidR="00AE5B3A" w:rsidRPr="00D452D2">
        <w:rPr>
          <w:sz w:val="28"/>
          <w:szCs w:val="28"/>
          <w:u w:val="single"/>
        </w:rPr>
        <w:t>Русский язык и литература</w:t>
      </w:r>
      <w:r w:rsidR="00D452D2">
        <w:rPr>
          <w:sz w:val="28"/>
          <w:szCs w:val="28"/>
          <w:u w:val="single"/>
        </w:rPr>
        <w:t>. Русский язык</w:t>
      </w:r>
    </w:p>
    <w:p w:rsidR="00C30F23" w:rsidRPr="001E0BBD" w:rsidRDefault="00C30F23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1E0B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1E0BBD">
        <w:rPr>
          <w:sz w:val="28"/>
          <w:szCs w:val="28"/>
        </w:rPr>
        <w:t xml:space="preserve">                                                                 </w:t>
      </w:r>
    </w:p>
    <w:p w:rsidR="00C30F23" w:rsidRPr="00D452D2" w:rsidRDefault="00C30F23" w:rsidP="00922C7A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1E0BBD">
        <w:rPr>
          <w:i/>
          <w:sz w:val="28"/>
          <w:szCs w:val="28"/>
        </w:rPr>
        <w:t>профиль обучения</w:t>
      </w:r>
      <w:r w:rsidR="00C73A36" w:rsidRPr="001E0BBD">
        <w:rPr>
          <w:sz w:val="28"/>
          <w:szCs w:val="28"/>
        </w:rPr>
        <w:t xml:space="preserve">     </w:t>
      </w:r>
      <w:r w:rsidR="00AE5B3A" w:rsidRPr="00D452D2">
        <w:rPr>
          <w:i/>
          <w:sz w:val="28"/>
          <w:szCs w:val="28"/>
          <w:u w:val="single"/>
        </w:rPr>
        <w:t>технический</w:t>
      </w:r>
      <w:r w:rsidR="008B401E" w:rsidRPr="00D452D2">
        <w:rPr>
          <w:i/>
          <w:sz w:val="28"/>
          <w:szCs w:val="28"/>
          <w:u w:val="single"/>
        </w:rPr>
        <w:t>, естественнонаучный, социально-              экономический</w:t>
      </w:r>
    </w:p>
    <w:p w:rsidR="00C30F23" w:rsidRPr="001E0B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</w:p>
    <w:p w:rsidR="00C30F23" w:rsidRPr="001E0BBD" w:rsidRDefault="00BE5F89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E0BBD">
        <w:rPr>
          <w:sz w:val="28"/>
          <w:szCs w:val="28"/>
        </w:rPr>
        <w:t>к</w:t>
      </w:r>
      <w:r w:rsidR="00D452D2">
        <w:rPr>
          <w:sz w:val="28"/>
          <w:szCs w:val="28"/>
        </w:rPr>
        <w:t>урс (</w:t>
      </w:r>
      <w:proofErr w:type="spellStart"/>
      <w:r w:rsidR="00D452D2">
        <w:rPr>
          <w:sz w:val="28"/>
          <w:szCs w:val="28"/>
        </w:rPr>
        <w:t>ы</w:t>
      </w:r>
      <w:proofErr w:type="spellEnd"/>
      <w:r w:rsidR="00D452D2">
        <w:rPr>
          <w:sz w:val="28"/>
          <w:szCs w:val="28"/>
        </w:rPr>
        <w:t xml:space="preserve">) </w:t>
      </w:r>
      <w:r w:rsidR="00C73A36" w:rsidRPr="00D452D2">
        <w:rPr>
          <w:sz w:val="28"/>
          <w:szCs w:val="28"/>
          <w:u w:val="single"/>
          <w:lang w:val="en-US"/>
        </w:rPr>
        <w:t>I</w:t>
      </w: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E0BBD">
        <w:rPr>
          <w:b/>
          <w:bCs/>
          <w:sz w:val="28"/>
          <w:szCs w:val="28"/>
        </w:rPr>
        <w:t xml:space="preserve"> </w:t>
      </w: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форма обучения</w:t>
      </w:r>
      <w:r w:rsidR="00AE5B3A" w:rsidRPr="001E0BBD">
        <w:rPr>
          <w:sz w:val="28"/>
          <w:szCs w:val="28"/>
        </w:rPr>
        <w:t xml:space="preserve">   </w:t>
      </w:r>
      <w:r w:rsidRPr="001E0BBD">
        <w:rPr>
          <w:sz w:val="28"/>
          <w:szCs w:val="28"/>
        </w:rPr>
        <w:t xml:space="preserve"> </w:t>
      </w:r>
      <w:r w:rsidR="00AE5B3A" w:rsidRPr="00D452D2">
        <w:rPr>
          <w:sz w:val="28"/>
          <w:szCs w:val="28"/>
          <w:u w:val="single"/>
        </w:rPr>
        <w:t>очная</w:t>
      </w: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E0BBD">
        <w:rPr>
          <w:sz w:val="28"/>
          <w:szCs w:val="28"/>
        </w:rPr>
        <w:t xml:space="preserve">Кстово </w:t>
      </w:r>
      <w:r w:rsidR="00031E58" w:rsidRPr="001E0BBD">
        <w:rPr>
          <w:sz w:val="28"/>
          <w:szCs w:val="28"/>
        </w:rPr>
        <w:t>2016</w:t>
      </w:r>
      <w:r w:rsidRPr="001E0BBD">
        <w:rPr>
          <w:sz w:val="28"/>
          <w:szCs w:val="28"/>
        </w:rPr>
        <w:t xml:space="preserve">         </w:t>
      </w:r>
    </w:p>
    <w:p w:rsidR="00856F45" w:rsidRPr="001E0BBD" w:rsidRDefault="00856F45">
      <w:pPr>
        <w:rPr>
          <w:sz w:val="28"/>
          <w:szCs w:val="28"/>
        </w:rPr>
      </w:pPr>
      <w:r w:rsidRPr="001E0BBD">
        <w:rPr>
          <w:sz w:val="28"/>
          <w:szCs w:val="28"/>
        </w:rPr>
        <w:br w:type="page"/>
      </w:r>
    </w:p>
    <w:p w:rsidR="00C30F23" w:rsidRPr="001E0BBD" w:rsidRDefault="00C30F23" w:rsidP="00D452D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0BBD">
        <w:rPr>
          <w:sz w:val="28"/>
          <w:szCs w:val="28"/>
        </w:rPr>
        <w:lastRenderedPageBreak/>
        <w:t>Рабочая программа составлена на основе:</w:t>
      </w:r>
    </w:p>
    <w:p w:rsidR="00C30F23" w:rsidRPr="001E0BBD" w:rsidRDefault="00C30F23" w:rsidP="00D452D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E0BBD">
        <w:rPr>
          <w:sz w:val="28"/>
          <w:szCs w:val="28"/>
        </w:rPr>
        <w:t xml:space="preserve">1 </w:t>
      </w:r>
      <w:r w:rsidR="004C5045" w:rsidRPr="001E0BBD">
        <w:rPr>
          <w:spacing w:val="-2"/>
          <w:sz w:val="28"/>
          <w:szCs w:val="28"/>
        </w:rPr>
        <w:t xml:space="preserve">Рекомендаций </w:t>
      </w:r>
      <w:r w:rsidRPr="001E0BBD">
        <w:rPr>
          <w:spacing w:val="-2"/>
          <w:sz w:val="28"/>
          <w:szCs w:val="28"/>
        </w:rPr>
        <w:t xml:space="preserve"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E96483" w:rsidRPr="001E0BBD">
        <w:rPr>
          <w:sz w:val="28"/>
          <w:szCs w:val="28"/>
        </w:rPr>
        <w:t>министерства образования Н</w:t>
      </w:r>
      <w:r w:rsidRPr="001E0BBD">
        <w:rPr>
          <w:sz w:val="28"/>
          <w:szCs w:val="28"/>
        </w:rPr>
        <w:t>ижегородской области об организации получения среднего образования №318-01-100-938/15 от 23 марта 2015г.</w:t>
      </w:r>
      <w:r w:rsidRPr="001E0BBD">
        <w:rPr>
          <w:spacing w:val="-2"/>
          <w:sz w:val="28"/>
          <w:szCs w:val="28"/>
        </w:rPr>
        <w:t>)</w:t>
      </w:r>
      <w:proofErr w:type="gramEnd"/>
    </w:p>
    <w:p w:rsidR="00C30F23" w:rsidRPr="001E0BBD" w:rsidRDefault="00C30F23" w:rsidP="00D452D2">
      <w:pPr>
        <w:spacing w:line="360" w:lineRule="auto"/>
        <w:ind w:firstLine="709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2 Примерной программы «</w:t>
      </w:r>
      <w:r w:rsidR="00AE5B3A" w:rsidRPr="001E0BBD">
        <w:rPr>
          <w:sz w:val="28"/>
          <w:szCs w:val="28"/>
        </w:rPr>
        <w:t>Русский язык и литература</w:t>
      </w:r>
      <w:r w:rsidRPr="001E0BBD">
        <w:rPr>
          <w:sz w:val="28"/>
          <w:szCs w:val="28"/>
        </w:rPr>
        <w:t>» - М: 20</w:t>
      </w:r>
      <w:r w:rsidR="00BE5F89" w:rsidRPr="001E0BBD">
        <w:rPr>
          <w:sz w:val="28"/>
          <w:szCs w:val="28"/>
        </w:rPr>
        <w:t>15</w:t>
      </w:r>
      <w:r w:rsidRPr="001E0BBD">
        <w:rPr>
          <w:sz w:val="28"/>
          <w:szCs w:val="28"/>
        </w:rPr>
        <w:t xml:space="preserve"> г,                                                            </w:t>
      </w:r>
      <w:r w:rsidRPr="001E0BBD">
        <w:rPr>
          <w:i/>
          <w:sz w:val="28"/>
          <w:szCs w:val="28"/>
        </w:rPr>
        <w:t xml:space="preserve">                                                                      </w:t>
      </w:r>
    </w:p>
    <w:p w:rsidR="00C30F23" w:rsidRPr="001E0BBD" w:rsidRDefault="00C30F2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gramStart"/>
      <w:r w:rsidRPr="001E0BBD">
        <w:rPr>
          <w:sz w:val="28"/>
          <w:szCs w:val="28"/>
        </w:rPr>
        <w:t>утвержденной</w:t>
      </w:r>
      <w:proofErr w:type="gramEnd"/>
      <w:r w:rsidRPr="001E0BBD">
        <w:rPr>
          <w:sz w:val="28"/>
          <w:szCs w:val="28"/>
        </w:rPr>
        <w:t xml:space="preserve"> Центром профессионального образования ФГАУ «ФИРО».</w:t>
      </w:r>
    </w:p>
    <w:p w:rsidR="002E4B66" w:rsidRPr="001E0BBD" w:rsidRDefault="00C30F23" w:rsidP="00D452D2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1E0BBD">
        <w:rPr>
          <w:sz w:val="28"/>
          <w:szCs w:val="28"/>
        </w:rPr>
        <w:t>3</w:t>
      </w:r>
      <w:r w:rsidR="002E4B66" w:rsidRPr="001E0BBD">
        <w:rPr>
          <w:sz w:val="28"/>
          <w:szCs w:val="28"/>
        </w:rPr>
        <w:t xml:space="preserve"> Учебных планов специальностей:</w:t>
      </w:r>
    </w:p>
    <w:p w:rsidR="002E4B66" w:rsidRPr="001E0BBD" w:rsidRDefault="002E4B66" w:rsidP="00D452D2">
      <w:pPr>
        <w:spacing w:line="360" w:lineRule="auto"/>
        <w:jc w:val="both"/>
        <w:rPr>
          <w:b/>
          <w:sz w:val="28"/>
          <w:szCs w:val="28"/>
        </w:rPr>
      </w:pPr>
      <w:r w:rsidRPr="001E0BBD">
        <w:rPr>
          <w:sz w:val="28"/>
          <w:szCs w:val="28"/>
        </w:rPr>
        <w:t>15.02.01 Монтаж и техническая эксплуатация промышленного оборудования;</w:t>
      </w:r>
      <w:r w:rsidRPr="001E0BBD">
        <w:rPr>
          <w:b/>
          <w:sz w:val="28"/>
          <w:szCs w:val="28"/>
        </w:rPr>
        <w:t xml:space="preserve"> </w:t>
      </w:r>
    </w:p>
    <w:p w:rsidR="002E4B66" w:rsidRPr="001E0BBD" w:rsidRDefault="002E4B66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E0BBD">
        <w:rPr>
          <w:sz w:val="28"/>
          <w:szCs w:val="28"/>
        </w:rPr>
        <w:t>13.02.11 Техническая эксплуатация и обслуживание электрического и       электромеханического оборудования;</w:t>
      </w:r>
    </w:p>
    <w:p w:rsidR="00C838C6" w:rsidRPr="001E0BBD" w:rsidRDefault="002E4B66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E0BBD">
        <w:rPr>
          <w:sz w:val="28"/>
          <w:szCs w:val="28"/>
        </w:rPr>
        <w:t>08.02.01 Строительство и эк</w:t>
      </w:r>
      <w:r w:rsidR="00C838C6" w:rsidRPr="001E0BBD">
        <w:rPr>
          <w:sz w:val="28"/>
          <w:szCs w:val="28"/>
        </w:rPr>
        <w:t>сплуатация зданий и сооружений;</w:t>
      </w:r>
    </w:p>
    <w:p w:rsidR="00C838C6" w:rsidRPr="001E0BBD" w:rsidRDefault="00C30F23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E0BBD">
        <w:rPr>
          <w:sz w:val="28"/>
          <w:szCs w:val="28"/>
        </w:rPr>
        <w:t xml:space="preserve"> </w:t>
      </w:r>
      <w:r w:rsidR="00C838C6" w:rsidRPr="001E0BBD">
        <w:rPr>
          <w:sz w:val="28"/>
          <w:szCs w:val="28"/>
        </w:rPr>
        <w:t xml:space="preserve">21.02.03 Сооружение и эксплуатация </w:t>
      </w:r>
      <w:proofErr w:type="spellStart"/>
      <w:r w:rsidR="00C838C6" w:rsidRPr="001E0BBD">
        <w:rPr>
          <w:sz w:val="28"/>
          <w:szCs w:val="28"/>
        </w:rPr>
        <w:t>газонефтепроводов</w:t>
      </w:r>
      <w:proofErr w:type="spellEnd"/>
      <w:r w:rsidR="00C838C6" w:rsidRPr="001E0BBD">
        <w:rPr>
          <w:sz w:val="28"/>
          <w:szCs w:val="28"/>
        </w:rPr>
        <w:t xml:space="preserve"> и </w:t>
      </w:r>
      <w:proofErr w:type="spellStart"/>
      <w:r w:rsidR="00C838C6" w:rsidRPr="001E0BBD">
        <w:rPr>
          <w:sz w:val="28"/>
          <w:szCs w:val="28"/>
        </w:rPr>
        <w:t>газонефтехранилищ</w:t>
      </w:r>
      <w:proofErr w:type="spellEnd"/>
      <w:r w:rsidR="00C838C6" w:rsidRPr="001E0BBD">
        <w:rPr>
          <w:sz w:val="28"/>
          <w:szCs w:val="28"/>
        </w:rPr>
        <w:t xml:space="preserve">; </w:t>
      </w:r>
    </w:p>
    <w:p w:rsidR="00C838C6" w:rsidRPr="001E0BBD" w:rsidRDefault="00C838C6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E0BBD">
        <w:rPr>
          <w:sz w:val="28"/>
          <w:szCs w:val="28"/>
        </w:rPr>
        <w:t>18.02.09 Переработка нефти и газа;</w:t>
      </w:r>
    </w:p>
    <w:p w:rsidR="008B401E" w:rsidRDefault="00C838C6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E0BBD">
        <w:rPr>
          <w:sz w:val="28"/>
          <w:szCs w:val="28"/>
        </w:rPr>
        <w:t xml:space="preserve"> 15.02.07 Автоматизация технолог</w:t>
      </w:r>
      <w:r w:rsidR="008B401E">
        <w:rPr>
          <w:sz w:val="28"/>
          <w:szCs w:val="28"/>
        </w:rPr>
        <w:t>ических процессов и производств;</w:t>
      </w:r>
    </w:p>
    <w:p w:rsidR="00C30F23" w:rsidRPr="001E0BBD" w:rsidRDefault="008B401E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38.02.01 Экономика и бухгалтерский учет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по отраслям ). </w:t>
      </w:r>
      <w:r w:rsidR="00C30F23" w:rsidRPr="001E0BBD">
        <w:rPr>
          <w:sz w:val="28"/>
          <w:szCs w:val="28"/>
        </w:rPr>
        <w:t xml:space="preserve"> </w:t>
      </w:r>
    </w:p>
    <w:p w:rsidR="00C30F23" w:rsidRPr="001E0BBD" w:rsidRDefault="00C30F23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E0BBD">
        <w:rPr>
          <w:sz w:val="28"/>
          <w:szCs w:val="28"/>
        </w:rPr>
        <w:t xml:space="preserve">                                                                                        </w:t>
      </w:r>
    </w:p>
    <w:p w:rsidR="00C30F23" w:rsidRPr="001E0BBD" w:rsidRDefault="00C30F23" w:rsidP="00D452D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 w:rsidRPr="001E0BBD">
        <w:rPr>
          <w:sz w:val="28"/>
          <w:szCs w:val="28"/>
        </w:rPr>
        <w:t>утверж</w:t>
      </w:r>
      <w:r w:rsidR="002E4B66" w:rsidRPr="001E0BBD">
        <w:rPr>
          <w:sz w:val="28"/>
          <w:szCs w:val="28"/>
        </w:rPr>
        <w:t>денных</w:t>
      </w:r>
      <w:r w:rsidRPr="001E0BBD">
        <w:rPr>
          <w:sz w:val="28"/>
          <w:szCs w:val="28"/>
        </w:rPr>
        <w:t xml:space="preserve"> «</w:t>
      </w:r>
      <w:r w:rsidR="00690D18">
        <w:rPr>
          <w:sz w:val="28"/>
          <w:szCs w:val="28"/>
        </w:rPr>
        <w:t>01</w:t>
      </w:r>
      <w:r w:rsidRPr="001E0BBD">
        <w:rPr>
          <w:sz w:val="28"/>
          <w:szCs w:val="28"/>
        </w:rPr>
        <w:t xml:space="preserve">» </w:t>
      </w:r>
      <w:r w:rsidR="00327683" w:rsidRPr="001E0BBD">
        <w:rPr>
          <w:sz w:val="28"/>
          <w:szCs w:val="28"/>
        </w:rPr>
        <w:t xml:space="preserve"> </w:t>
      </w:r>
      <w:r w:rsidR="00690D18">
        <w:rPr>
          <w:sz w:val="28"/>
          <w:szCs w:val="28"/>
        </w:rPr>
        <w:t>июля</w:t>
      </w:r>
      <w:r w:rsidR="00327683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 xml:space="preserve"> 20</w:t>
      </w:r>
      <w:r w:rsidR="00690D18">
        <w:rPr>
          <w:sz w:val="28"/>
          <w:szCs w:val="28"/>
        </w:rPr>
        <w:t>16</w:t>
      </w:r>
      <w:r w:rsidR="00327683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года.</w:t>
      </w:r>
    </w:p>
    <w:p w:rsidR="00C30F23" w:rsidRPr="001E0BBD" w:rsidRDefault="00C30F2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C30F23" w:rsidRPr="001E0BBD" w:rsidRDefault="0032768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Организация-разработчик: ГБПОУ </w:t>
      </w:r>
      <w:r w:rsidR="00D452D2">
        <w:rPr>
          <w:sz w:val="28"/>
          <w:szCs w:val="28"/>
        </w:rPr>
        <w:t>КНТ  им. Б.И. Корнилова</w:t>
      </w:r>
    </w:p>
    <w:p w:rsidR="00327683" w:rsidRPr="001E0BBD" w:rsidRDefault="0032768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30F23" w:rsidRPr="001E0BBD" w:rsidRDefault="00C30F2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Разработчики:</w:t>
      </w:r>
    </w:p>
    <w:p w:rsidR="00C30F23" w:rsidRPr="001E0BBD" w:rsidRDefault="0032768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1E0BBD">
        <w:rPr>
          <w:sz w:val="28"/>
          <w:szCs w:val="28"/>
        </w:rPr>
        <w:t xml:space="preserve">Петухова Т.В., преподаватель </w:t>
      </w:r>
    </w:p>
    <w:p w:rsidR="002428F4" w:rsidRDefault="002428F4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Киселева М.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, преподаватель</w:t>
      </w:r>
    </w:p>
    <w:p w:rsidR="002428F4" w:rsidRDefault="002428F4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Жеглова  О.В., преподаватель</w:t>
      </w:r>
    </w:p>
    <w:p w:rsidR="00D452D2" w:rsidRDefault="002428F4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Калинина А.С., преподаватель</w:t>
      </w:r>
    </w:p>
    <w:p w:rsidR="00C30F23" w:rsidRPr="001E0BBD" w:rsidRDefault="00C30F23" w:rsidP="00D45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E0BBD">
        <w:rPr>
          <w:b/>
          <w:caps/>
          <w:sz w:val="28"/>
          <w:szCs w:val="28"/>
        </w:rPr>
        <w:lastRenderedPageBreak/>
        <w:t>СОДЕРЖАНИЕ</w:t>
      </w:r>
    </w:p>
    <w:p w:rsidR="00C30F23" w:rsidRPr="001E0B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6"/>
        <w:gridCol w:w="8987"/>
        <w:gridCol w:w="673"/>
      </w:tblGrid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sz w:val="28"/>
                <w:szCs w:val="28"/>
              </w:rPr>
            </w:pPr>
          </w:p>
        </w:tc>
        <w:tc>
          <w:tcPr>
            <w:tcW w:w="9313" w:type="dxa"/>
          </w:tcPr>
          <w:p w:rsidR="00C30F23" w:rsidRPr="001E0BBD" w:rsidRDefault="00C30F23" w:rsidP="000B3715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332" w:type="dxa"/>
          </w:tcPr>
          <w:p w:rsidR="00C30F23" w:rsidRPr="001E0BBD" w:rsidRDefault="00C30F23" w:rsidP="00C9249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стр.</w:t>
            </w:r>
          </w:p>
          <w:p w:rsidR="00C30F23" w:rsidRPr="001E0BBD" w:rsidRDefault="009E512E" w:rsidP="00922C7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4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332" w:type="dxa"/>
          </w:tcPr>
          <w:p w:rsidR="00C30F23" w:rsidRPr="001E0BBD" w:rsidRDefault="00C30F23" w:rsidP="00C9249A">
            <w:pPr>
              <w:jc w:val="center"/>
              <w:rPr>
                <w:sz w:val="28"/>
                <w:szCs w:val="28"/>
              </w:rPr>
            </w:pP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rPr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332" w:type="dxa"/>
          </w:tcPr>
          <w:p w:rsidR="00C30F23" w:rsidRPr="001E0BBD" w:rsidRDefault="009E512E" w:rsidP="00C9249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5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rPr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МЕСТО УЧЕБНОЙ ДИСЦИПЛИНЫ В УЧЕБНОМ ПЛАНЕ</w:t>
            </w:r>
          </w:p>
        </w:tc>
        <w:tc>
          <w:tcPr>
            <w:tcW w:w="332" w:type="dxa"/>
          </w:tcPr>
          <w:p w:rsidR="00C30F23" w:rsidRPr="001E0BBD" w:rsidRDefault="009E512E" w:rsidP="00C9249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5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rPr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РЕЗУЛЬТАТЫ ОСВОЕНИЯ ДИСЦИПЛИНЫ</w:t>
            </w:r>
          </w:p>
        </w:tc>
        <w:tc>
          <w:tcPr>
            <w:tcW w:w="332" w:type="dxa"/>
          </w:tcPr>
          <w:p w:rsidR="00C30F23" w:rsidRPr="001E0BBD" w:rsidRDefault="009E512E" w:rsidP="00C9249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5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313" w:type="dxa"/>
          </w:tcPr>
          <w:p w:rsidR="00C30F23" w:rsidRPr="001E0BBD" w:rsidRDefault="00C30F23" w:rsidP="00A93001">
            <w:pPr>
              <w:ind w:right="268"/>
              <w:rPr>
                <w:sz w:val="28"/>
                <w:szCs w:val="28"/>
              </w:rPr>
            </w:pPr>
            <w:r w:rsidRPr="001E0BBD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332" w:type="dxa"/>
          </w:tcPr>
          <w:p w:rsidR="00C30F23" w:rsidRPr="001E0BBD" w:rsidRDefault="009E512E" w:rsidP="00C9249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9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caps/>
                <w:sz w:val="28"/>
                <w:szCs w:val="28"/>
              </w:rPr>
              <w:t>ТЕМАТИЧЕСКИЙ ПЛАН И СОДЕРЖАНИЕ УЧЕБНОЙ ДИСЦИПЛИНЫ</w:t>
            </w:r>
            <w:r w:rsidRPr="001E0BBD">
              <w:rPr>
                <w:b/>
                <w:sz w:val="28"/>
                <w:szCs w:val="28"/>
              </w:rPr>
              <w:t xml:space="preserve"> </w:t>
            </w:r>
          </w:p>
          <w:p w:rsidR="00C30F23" w:rsidRPr="001E0BBD" w:rsidRDefault="00C30F23" w:rsidP="00C9249A">
            <w:pPr>
              <w:rPr>
                <w:b/>
                <w:caps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С УЧЕТОМ ПРОФИЛЯ ПРОФЕССИОНАЛЬНОГО ОБРАЗОВАНИЯ</w:t>
            </w:r>
          </w:p>
          <w:p w:rsidR="00C30F23" w:rsidRPr="001E0BBD" w:rsidRDefault="00C30F23" w:rsidP="00C9249A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2" w:type="dxa"/>
          </w:tcPr>
          <w:p w:rsidR="00C30F23" w:rsidRPr="001E0BBD" w:rsidRDefault="009E512E" w:rsidP="00C9249A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10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rPr>
                <w:b/>
                <w:caps/>
                <w:sz w:val="28"/>
                <w:szCs w:val="28"/>
              </w:rPr>
            </w:pPr>
            <w:r w:rsidRPr="001E0BBD">
              <w:rPr>
                <w:b/>
                <w:caps/>
                <w:sz w:val="28"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C30F23" w:rsidRPr="001E0BBD" w:rsidRDefault="00C30F23" w:rsidP="00C9249A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2" w:type="dxa"/>
          </w:tcPr>
          <w:p w:rsidR="00C30F23" w:rsidRPr="001E0BBD" w:rsidRDefault="00282F1F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0F23" w:rsidRPr="001E0BBD" w:rsidTr="003873CF">
        <w:trPr>
          <w:trHeight w:val="525"/>
          <w:jc w:val="center"/>
        </w:trPr>
        <w:tc>
          <w:tcPr>
            <w:tcW w:w="621" w:type="dxa"/>
          </w:tcPr>
          <w:p w:rsidR="00C30F23" w:rsidRPr="001E0BBD" w:rsidRDefault="00C30F23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313" w:type="dxa"/>
          </w:tcPr>
          <w:p w:rsidR="00C30F23" w:rsidRPr="001E0BBD" w:rsidRDefault="00C30F23" w:rsidP="00C9249A">
            <w:pPr>
              <w:rPr>
                <w:b/>
                <w:caps/>
                <w:sz w:val="28"/>
                <w:szCs w:val="28"/>
              </w:rPr>
            </w:pPr>
            <w:r w:rsidRPr="001E0BBD">
              <w:rPr>
                <w:b/>
                <w:caps/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  <w:p w:rsidR="003873CF" w:rsidRPr="001E0BBD" w:rsidRDefault="003873CF" w:rsidP="00C9249A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2" w:type="dxa"/>
          </w:tcPr>
          <w:p w:rsidR="00C30F23" w:rsidRPr="001E0BBD" w:rsidRDefault="00282F1F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3873CF" w:rsidRPr="001E0BBD" w:rsidTr="003873CF">
        <w:trPr>
          <w:trHeight w:val="525"/>
          <w:jc w:val="center"/>
        </w:trPr>
        <w:tc>
          <w:tcPr>
            <w:tcW w:w="621" w:type="dxa"/>
          </w:tcPr>
          <w:p w:rsidR="003873CF" w:rsidRPr="001E0BBD" w:rsidRDefault="003873CF" w:rsidP="00922C7A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313" w:type="dxa"/>
          </w:tcPr>
          <w:p w:rsidR="003873CF" w:rsidRPr="001E0BBD" w:rsidRDefault="003873CF" w:rsidP="00C9249A">
            <w:pPr>
              <w:rPr>
                <w:b/>
                <w:caps/>
                <w:sz w:val="28"/>
                <w:szCs w:val="28"/>
              </w:rPr>
            </w:pPr>
            <w:r w:rsidRPr="001E0BBD">
              <w:rPr>
                <w:b/>
                <w:caps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332" w:type="dxa"/>
          </w:tcPr>
          <w:p w:rsidR="003873CF" w:rsidRPr="001E0BBD" w:rsidRDefault="00282F1F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</w:tbl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856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1E0BBD">
        <w:rPr>
          <w:b/>
          <w:sz w:val="28"/>
          <w:szCs w:val="28"/>
        </w:rPr>
        <w:br w:type="page"/>
      </w:r>
      <w:r w:rsidRPr="001E0BBD">
        <w:rPr>
          <w:b/>
          <w:sz w:val="28"/>
          <w:szCs w:val="28"/>
        </w:rPr>
        <w:lastRenderedPageBreak/>
        <w:t xml:space="preserve">ПАСПОРТ  </w:t>
      </w:r>
      <w:r w:rsidRPr="001E0BBD">
        <w:rPr>
          <w:b/>
          <w:caps/>
          <w:sz w:val="28"/>
          <w:szCs w:val="28"/>
        </w:rPr>
        <w:t>рабочей ПРОГРАММЫ УЧЕБНОЙ ДИСЦИПЛИНЫ</w:t>
      </w: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27683" w:rsidRPr="001E0BBD" w:rsidRDefault="00327683" w:rsidP="0032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t>Русский язык и литература</w:t>
      </w:r>
      <w:r w:rsidR="006F18E7" w:rsidRPr="001E0BBD">
        <w:rPr>
          <w:b/>
          <w:sz w:val="28"/>
          <w:szCs w:val="28"/>
        </w:rPr>
        <w:t>.</w:t>
      </w:r>
      <w:r w:rsidR="00E017FD" w:rsidRPr="001E0BBD">
        <w:rPr>
          <w:b/>
          <w:sz w:val="28"/>
          <w:szCs w:val="28"/>
        </w:rPr>
        <w:t xml:space="preserve"> </w:t>
      </w:r>
      <w:r w:rsidR="006F18E7" w:rsidRPr="001E0BBD">
        <w:rPr>
          <w:b/>
          <w:sz w:val="28"/>
          <w:szCs w:val="28"/>
        </w:rPr>
        <w:t>Русский язык.</w:t>
      </w: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1E0BBD" w:rsidRDefault="00C30F2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t>1 ПОЯСНИТЕЛЬНАЯ ЗАПИСКА</w:t>
      </w:r>
    </w:p>
    <w:p w:rsidR="00C30F23" w:rsidRPr="001E0BBD" w:rsidRDefault="00C30F23" w:rsidP="00986B59">
      <w:pPr>
        <w:ind w:firstLine="60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Программа учебной дисциплины «</w:t>
      </w:r>
      <w:r w:rsidR="006F18E7" w:rsidRPr="001E0BBD">
        <w:rPr>
          <w:sz w:val="28"/>
          <w:szCs w:val="28"/>
        </w:rPr>
        <w:t>Русский язык</w:t>
      </w:r>
      <w:r w:rsidR="00E017FD" w:rsidRPr="001E0BBD">
        <w:rPr>
          <w:sz w:val="28"/>
          <w:szCs w:val="28"/>
        </w:rPr>
        <w:t xml:space="preserve"> и литература. Русский язык</w:t>
      </w:r>
      <w:proofErr w:type="gramStart"/>
      <w:r w:rsidR="00E017FD" w:rsidRPr="001E0BBD">
        <w:rPr>
          <w:sz w:val="28"/>
          <w:szCs w:val="28"/>
        </w:rPr>
        <w:t>.</w:t>
      </w:r>
      <w:proofErr w:type="gramEnd"/>
      <w:r w:rsidR="006F18E7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 xml:space="preserve">» </w:t>
      </w:r>
      <w:proofErr w:type="gramStart"/>
      <w:r w:rsidRPr="001E0BBD">
        <w:rPr>
          <w:sz w:val="28"/>
          <w:szCs w:val="28"/>
        </w:rPr>
        <w:t>п</w:t>
      </w:r>
      <w:proofErr w:type="gramEnd"/>
      <w:r w:rsidRPr="001E0BBD">
        <w:rPr>
          <w:sz w:val="28"/>
          <w:szCs w:val="28"/>
        </w:rPr>
        <w:t xml:space="preserve">редназначена для изучения </w:t>
      </w:r>
      <w:r w:rsidR="00AE5B3A" w:rsidRPr="001E0BBD">
        <w:rPr>
          <w:sz w:val="28"/>
          <w:szCs w:val="28"/>
        </w:rPr>
        <w:t xml:space="preserve">русского языка </w:t>
      </w:r>
      <w:r w:rsidRPr="001E0BBD">
        <w:rPr>
          <w:i/>
          <w:sz w:val="28"/>
          <w:szCs w:val="28"/>
        </w:rPr>
        <w:t xml:space="preserve"> </w:t>
      </w:r>
      <w:r w:rsidRPr="001E0BBD">
        <w:rPr>
          <w:sz w:val="28"/>
          <w:szCs w:val="28"/>
        </w:rPr>
        <w:t>в ГБПОУ КНТ им. Б.И. Корнилова</w:t>
      </w:r>
      <w:r w:rsidR="00BE5F89" w:rsidRPr="001E0BBD">
        <w:rPr>
          <w:sz w:val="28"/>
          <w:szCs w:val="28"/>
        </w:rPr>
        <w:t>,</w:t>
      </w:r>
      <w:r w:rsidRPr="001E0BBD">
        <w:rPr>
          <w:sz w:val="28"/>
          <w:szCs w:val="28"/>
        </w:rPr>
        <w:t xml:space="preserve"> </w:t>
      </w:r>
      <w:r w:rsidR="00BE5F89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реализ</w:t>
      </w:r>
      <w:r w:rsidR="00AF0359" w:rsidRPr="001E0BBD">
        <w:rPr>
          <w:sz w:val="28"/>
          <w:szCs w:val="28"/>
        </w:rPr>
        <w:t>ующего</w:t>
      </w:r>
      <w:r w:rsidR="00BE5F89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 xml:space="preserve"> образовательн</w:t>
      </w:r>
      <w:r w:rsidR="00D15F19" w:rsidRPr="001E0BBD">
        <w:rPr>
          <w:sz w:val="28"/>
          <w:szCs w:val="28"/>
        </w:rPr>
        <w:t>ую</w:t>
      </w:r>
      <w:r w:rsidRPr="001E0BBD">
        <w:rPr>
          <w:sz w:val="28"/>
          <w:szCs w:val="28"/>
        </w:rPr>
        <w:t xml:space="preserve"> программ</w:t>
      </w:r>
      <w:r w:rsidR="00D15F19" w:rsidRPr="001E0BBD">
        <w:rPr>
          <w:sz w:val="28"/>
          <w:szCs w:val="28"/>
        </w:rPr>
        <w:t>у</w:t>
      </w:r>
      <w:r w:rsidRPr="001E0BBD">
        <w:rPr>
          <w:sz w:val="28"/>
          <w:szCs w:val="28"/>
        </w:rPr>
        <w:t xml:space="preserve"> среднего </w:t>
      </w:r>
      <w:r w:rsidR="00D15F19" w:rsidRPr="001E0BBD">
        <w:rPr>
          <w:sz w:val="28"/>
          <w:szCs w:val="28"/>
        </w:rPr>
        <w:t xml:space="preserve">общего </w:t>
      </w:r>
      <w:r w:rsidRPr="001E0BBD">
        <w:rPr>
          <w:sz w:val="28"/>
          <w:szCs w:val="28"/>
        </w:rPr>
        <w:t xml:space="preserve"> образования </w:t>
      </w:r>
      <w:r w:rsidR="00D15F19" w:rsidRPr="001E0BBD">
        <w:rPr>
          <w:sz w:val="28"/>
          <w:szCs w:val="28"/>
        </w:rPr>
        <w:t xml:space="preserve">в пределах освоения основной профессиональной образовательной программы СПО (ОПОП СПО) </w:t>
      </w:r>
      <w:r w:rsidRPr="001E0BBD">
        <w:rPr>
          <w:sz w:val="28"/>
          <w:szCs w:val="28"/>
        </w:rPr>
        <w:t xml:space="preserve">на базе основного общего образования </w:t>
      </w:r>
      <w:r w:rsidR="00D32FBF" w:rsidRPr="001E0BBD">
        <w:rPr>
          <w:sz w:val="28"/>
          <w:szCs w:val="28"/>
        </w:rPr>
        <w:t>при подготовке квалифицированных рабочих, служащих и специалистов среднего звена.</w:t>
      </w:r>
    </w:p>
    <w:p w:rsidR="001830D0" w:rsidRPr="001E0BBD" w:rsidRDefault="001830D0" w:rsidP="00986B59">
      <w:pPr>
        <w:ind w:firstLine="60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Содержание программы «</w:t>
      </w:r>
      <w:r w:rsidR="006F18E7" w:rsidRPr="001E0BBD">
        <w:rPr>
          <w:sz w:val="28"/>
          <w:szCs w:val="28"/>
        </w:rPr>
        <w:t>Русский язык</w:t>
      </w:r>
      <w:r w:rsidR="00E017FD" w:rsidRPr="001E0BBD">
        <w:rPr>
          <w:sz w:val="28"/>
          <w:szCs w:val="28"/>
        </w:rPr>
        <w:t xml:space="preserve"> и литература.</w:t>
      </w:r>
      <w:r w:rsidR="00AF0359" w:rsidRPr="001E0BBD">
        <w:rPr>
          <w:sz w:val="28"/>
          <w:szCs w:val="28"/>
        </w:rPr>
        <w:t xml:space="preserve"> </w:t>
      </w:r>
      <w:r w:rsidR="00E017FD" w:rsidRPr="001E0BBD">
        <w:rPr>
          <w:sz w:val="28"/>
          <w:szCs w:val="28"/>
        </w:rPr>
        <w:t>Русский язык</w:t>
      </w:r>
      <w:proofErr w:type="gramStart"/>
      <w:r w:rsidR="00E017FD" w:rsidRPr="001E0BBD">
        <w:rPr>
          <w:sz w:val="28"/>
          <w:szCs w:val="28"/>
        </w:rPr>
        <w:t>.</w:t>
      </w:r>
      <w:proofErr w:type="gramEnd"/>
      <w:r w:rsidR="006F18E7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 xml:space="preserve">» </w:t>
      </w:r>
      <w:proofErr w:type="gramStart"/>
      <w:r w:rsidRPr="001E0BBD">
        <w:rPr>
          <w:sz w:val="28"/>
          <w:szCs w:val="28"/>
        </w:rPr>
        <w:t>н</w:t>
      </w:r>
      <w:proofErr w:type="gramEnd"/>
      <w:r w:rsidRPr="001E0BBD">
        <w:rPr>
          <w:sz w:val="28"/>
          <w:szCs w:val="28"/>
        </w:rPr>
        <w:t xml:space="preserve">аправлено на достижение следующих </w:t>
      </w:r>
      <w:r w:rsidRPr="001E0BBD">
        <w:rPr>
          <w:b/>
          <w:sz w:val="28"/>
          <w:szCs w:val="28"/>
        </w:rPr>
        <w:t>целей</w:t>
      </w:r>
      <w:r w:rsidRPr="001E0BBD">
        <w:rPr>
          <w:sz w:val="28"/>
          <w:szCs w:val="28"/>
        </w:rPr>
        <w:t>:</w:t>
      </w:r>
    </w:p>
    <w:p w:rsidR="00B8720E" w:rsidRPr="001E0BBD" w:rsidRDefault="00B8720E" w:rsidP="00150F90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1E0BBD">
        <w:rPr>
          <w:sz w:val="28"/>
          <w:szCs w:val="28"/>
        </w:rPr>
        <w:t xml:space="preserve">совершенствование </w:t>
      </w:r>
      <w:proofErr w:type="spellStart"/>
      <w:r w:rsidRPr="001E0BBD">
        <w:rPr>
          <w:sz w:val="28"/>
          <w:szCs w:val="28"/>
        </w:rPr>
        <w:t>общеучебных</w:t>
      </w:r>
      <w:proofErr w:type="spellEnd"/>
      <w:r w:rsidRPr="001E0BBD">
        <w:rPr>
          <w:sz w:val="28"/>
          <w:szCs w:val="28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B8720E" w:rsidRPr="001E0BBD" w:rsidRDefault="00B8720E" w:rsidP="00150F90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1E0BBD">
        <w:rPr>
          <w:sz w:val="28"/>
          <w:szCs w:val="28"/>
        </w:rPr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1E0BBD">
        <w:rPr>
          <w:sz w:val="28"/>
          <w:szCs w:val="28"/>
        </w:rPr>
        <w:t>культуроведческой</w:t>
      </w:r>
      <w:proofErr w:type="spellEnd"/>
      <w:r w:rsidRPr="001E0BBD">
        <w:rPr>
          <w:sz w:val="28"/>
          <w:szCs w:val="28"/>
        </w:rPr>
        <w:t>);</w:t>
      </w:r>
    </w:p>
    <w:p w:rsidR="00B8720E" w:rsidRPr="001E0BBD" w:rsidRDefault="00B8720E" w:rsidP="00150F90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1E0BBD">
        <w:rPr>
          <w:sz w:val="28"/>
          <w:szCs w:val="28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327683" w:rsidRPr="001E0BBD" w:rsidRDefault="00B8720E" w:rsidP="00150F90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1E0BBD">
        <w:rPr>
          <w:sz w:val="28"/>
          <w:szCs w:val="28"/>
        </w:rPr>
        <w:t xml:space="preserve"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  <w:r w:rsidR="00082051" w:rsidRPr="001E0BBD">
        <w:rPr>
          <w:sz w:val="28"/>
          <w:szCs w:val="28"/>
        </w:rPr>
        <w:t>информационных умений и навыков;</w:t>
      </w:r>
    </w:p>
    <w:p w:rsidR="00327683" w:rsidRPr="001E0BBD" w:rsidRDefault="00327683" w:rsidP="0032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30F23" w:rsidRPr="001E0BBD" w:rsidRDefault="00C30F23" w:rsidP="0032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t>2 ОБЩАЯ ХАРАКТЕРИСТИКА УЧЕБНОЙ ДИСЦИПЛИНЫ</w:t>
      </w:r>
    </w:p>
    <w:p w:rsidR="00332D8E" w:rsidRPr="001E0BBD" w:rsidRDefault="00FD3C1D" w:rsidP="00332D8E">
      <w:pPr>
        <w:pStyle w:val="2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Fonts w:ascii="Times New Roman" w:hAnsi="Times New Roman" w:cs="Times New Roman"/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</w:t>
      </w:r>
      <w:r w:rsidR="0047444D" w:rsidRPr="001E0BBD">
        <w:rPr>
          <w:rFonts w:ascii="Times New Roman" w:hAnsi="Times New Roman" w:cs="Times New Roman"/>
          <w:sz w:val="28"/>
          <w:szCs w:val="28"/>
        </w:rPr>
        <w:t xml:space="preserve"> самореализации личности.</w:t>
      </w:r>
    </w:p>
    <w:p w:rsidR="00332D8E" w:rsidRPr="001E0BBD" w:rsidRDefault="00332D8E" w:rsidP="00332D8E">
      <w:pPr>
        <w:pStyle w:val="2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Fonts w:ascii="Times New Roman" w:hAnsi="Times New Roman" w:cs="Times New Roman"/>
          <w:sz w:val="28"/>
          <w:szCs w:val="28"/>
        </w:rPr>
        <w:t xml:space="preserve"> 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Содержание учебной дисциплины обусловлено общей нацеленностью образовательного процесса на достижение личностных, </w:t>
      </w:r>
      <w:proofErr w:type="spellStart"/>
      <w:r w:rsidRPr="001E0BBD">
        <w:rPr>
          <w:rStyle w:val="13"/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и предметных результатов обучения, что возможно на основе </w:t>
      </w:r>
      <w:proofErr w:type="spellStart"/>
      <w:r w:rsidRPr="001E0BBD">
        <w:rPr>
          <w:rStyle w:val="13"/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подхода, который обеспе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 xml:space="preserve">чивает формирование и развитие </w:t>
      </w:r>
      <w:r w:rsidRPr="001E0BBD">
        <w:rPr>
          <w:rStyle w:val="13"/>
          <w:rFonts w:ascii="Times New Roman" w:hAnsi="Times New Roman" w:cs="Times New Roman"/>
          <w:i/>
          <w:iCs/>
          <w:sz w:val="28"/>
          <w:szCs w:val="28"/>
        </w:rPr>
        <w:t>коммуникативной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, </w:t>
      </w:r>
      <w:r w:rsidRPr="001E0BBD">
        <w:rPr>
          <w:rStyle w:val="13"/>
          <w:rFonts w:ascii="Times New Roman" w:hAnsi="Times New Roman" w:cs="Times New Roman"/>
          <w:i/>
          <w:iCs/>
          <w:sz w:val="28"/>
          <w:szCs w:val="28"/>
        </w:rPr>
        <w:t>языковой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и </w:t>
      </w:r>
      <w:r w:rsidRPr="001E0BBD">
        <w:rPr>
          <w:rStyle w:val="13"/>
          <w:rFonts w:ascii="Times New Roman" w:hAnsi="Times New Roman" w:cs="Times New Roman"/>
          <w:i/>
          <w:iCs/>
          <w:sz w:val="28"/>
          <w:szCs w:val="28"/>
        </w:rPr>
        <w:t>лингвистической (языковедческой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1E0BBD">
        <w:rPr>
          <w:rStyle w:val="13"/>
          <w:rFonts w:ascii="Times New Roman" w:hAnsi="Times New Roman" w:cs="Times New Roman"/>
          <w:i/>
          <w:iCs/>
          <w:sz w:val="28"/>
          <w:szCs w:val="28"/>
        </w:rPr>
        <w:t>культуроведческой</w:t>
      </w:r>
      <w:proofErr w:type="spellEnd"/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332D8E" w:rsidRPr="001E0BBD" w:rsidRDefault="00332D8E" w:rsidP="00332D8E">
      <w:pPr>
        <w:pStyle w:val="2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Формирование указанных компетенций проис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ходит при изучении каждой темы, поскольку все виды компетенций взаимосвязаны.</w:t>
      </w:r>
    </w:p>
    <w:p w:rsidR="00332D8E" w:rsidRPr="001E0BBD" w:rsidRDefault="00332D8E" w:rsidP="00332D8E">
      <w:pPr>
        <w:pStyle w:val="2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4"/>
          <w:rFonts w:ascii="Times New Roman" w:hAnsi="Times New Roman" w:cs="Times New Roman"/>
          <w:sz w:val="28"/>
          <w:szCs w:val="28"/>
        </w:rPr>
        <w:t>Коммуникативная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компетенция формируется в процессе работы по 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lastRenderedPageBreak/>
        <w:t>овладению обучающимися всеми видами речевой деятельности (слушанием, чтением, говорени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332D8E" w:rsidRPr="001E0BBD" w:rsidRDefault="00332D8E" w:rsidP="00332D8E">
      <w:pPr>
        <w:pStyle w:val="2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Формирование </w:t>
      </w:r>
      <w:r w:rsidRPr="001E0BBD">
        <w:rPr>
          <w:rStyle w:val="14"/>
          <w:rFonts w:ascii="Times New Roman" w:hAnsi="Times New Roman" w:cs="Times New Roman"/>
          <w:sz w:val="28"/>
          <w:szCs w:val="28"/>
        </w:rPr>
        <w:t>языковой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и </w:t>
      </w:r>
      <w:r w:rsidRPr="001E0BBD">
        <w:rPr>
          <w:rStyle w:val="14"/>
          <w:rFonts w:ascii="Times New Roman" w:hAnsi="Times New Roman" w:cs="Times New Roman"/>
          <w:sz w:val="28"/>
          <w:szCs w:val="28"/>
        </w:rPr>
        <w:t>лингвистической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(</w:t>
      </w:r>
      <w:r w:rsidRPr="001E0BBD">
        <w:rPr>
          <w:rStyle w:val="14"/>
          <w:rFonts w:ascii="Times New Roman" w:hAnsi="Times New Roman" w:cs="Times New Roman"/>
          <w:sz w:val="28"/>
          <w:szCs w:val="28"/>
        </w:rPr>
        <w:t>языковедческой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>) компетен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332D8E" w:rsidRPr="001E0BBD" w:rsidRDefault="00332D8E" w:rsidP="00332D8E">
      <w:pPr>
        <w:pStyle w:val="27"/>
        <w:shd w:val="clear" w:color="auto" w:fill="auto"/>
        <w:spacing w:before="0" w:line="240" w:lineRule="auto"/>
        <w:ind w:right="20" w:firstLine="708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1E0BBD">
        <w:rPr>
          <w:rStyle w:val="14"/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компетенции нацелено на осознание язы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C30F23" w:rsidRPr="001E0BBD" w:rsidRDefault="00C30F23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E0BBD">
        <w:rPr>
          <w:b/>
          <w:sz w:val="28"/>
          <w:szCs w:val="28"/>
        </w:rPr>
        <w:t>3 МЕСТО УЧЕБНОЙ ДИСЦИПЛИНЫ В УЧЕБНОМ ПЛАНЕ</w:t>
      </w:r>
    </w:p>
    <w:p w:rsidR="006A243E" w:rsidRPr="001E0BBD" w:rsidRDefault="00C30F23" w:rsidP="006A24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right="-1"/>
        <w:jc w:val="both"/>
        <w:rPr>
          <w:sz w:val="28"/>
          <w:szCs w:val="28"/>
        </w:rPr>
      </w:pPr>
      <w:r w:rsidRPr="001E0BBD">
        <w:rPr>
          <w:sz w:val="28"/>
          <w:szCs w:val="28"/>
        </w:rPr>
        <w:tab/>
        <w:t xml:space="preserve">Дисциплина принадлежит предметной области </w:t>
      </w:r>
      <w:r w:rsidR="00B8720E" w:rsidRPr="001E0BBD">
        <w:rPr>
          <w:sz w:val="28"/>
          <w:szCs w:val="28"/>
        </w:rPr>
        <w:t>филология</w:t>
      </w:r>
      <w:r w:rsidRPr="001E0BBD">
        <w:rPr>
          <w:sz w:val="28"/>
          <w:szCs w:val="28"/>
        </w:rPr>
        <w:t xml:space="preserve"> </w:t>
      </w:r>
      <w:r w:rsidR="006A243E" w:rsidRPr="001E0BBD">
        <w:rPr>
          <w:sz w:val="28"/>
          <w:szCs w:val="28"/>
        </w:rPr>
        <w:t xml:space="preserve">и входит </w:t>
      </w:r>
      <w:r w:rsidR="006A243E" w:rsidRPr="001E0BBD">
        <w:rPr>
          <w:rStyle w:val="13"/>
          <w:rFonts w:ascii="Times New Roman" w:hAnsi="Times New Roman" w:cs="Times New Roman"/>
          <w:sz w:val="28"/>
          <w:szCs w:val="28"/>
        </w:rPr>
        <w:t>в состав общих общеобразовательных учебных дисциплин, формируемых из обязательных предметных областей ФГОС среднего общего образования.</w:t>
      </w:r>
    </w:p>
    <w:p w:rsidR="00C30F23" w:rsidRPr="001E0BBD" w:rsidRDefault="00C30F23" w:rsidP="00A329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30F23" w:rsidRPr="001E0BBD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30F23" w:rsidRPr="001E0BBD" w:rsidRDefault="00C30F2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t>4 РЕЗУЛЬТАТЫ ОСВОЕНИЯ ДИСЦИПЛИНЫ</w:t>
      </w:r>
    </w:p>
    <w:p w:rsidR="00984379" w:rsidRPr="001E0BBD" w:rsidRDefault="0098437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E0BBD">
        <w:rPr>
          <w:bCs/>
          <w:sz w:val="28"/>
          <w:szCs w:val="28"/>
        </w:rPr>
        <w:t>Освоение содержание учебной дисциплины «</w:t>
      </w:r>
      <w:r w:rsidR="00B8720E" w:rsidRPr="001E0BBD">
        <w:rPr>
          <w:bCs/>
          <w:sz w:val="28"/>
          <w:szCs w:val="28"/>
        </w:rPr>
        <w:t>Русский язык и литература</w:t>
      </w:r>
      <w:r w:rsidR="00270D0A" w:rsidRPr="001E0BBD">
        <w:rPr>
          <w:bCs/>
          <w:sz w:val="28"/>
          <w:szCs w:val="28"/>
        </w:rPr>
        <w:t>.</w:t>
      </w:r>
      <w:r w:rsidR="00D6016D" w:rsidRPr="001E0BBD">
        <w:rPr>
          <w:bCs/>
          <w:sz w:val="28"/>
          <w:szCs w:val="28"/>
        </w:rPr>
        <w:t xml:space="preserve"> </w:t>
      </w:r>
      <w:r w:rsidR="00B916A4">
        <w:rPr>
          <w:bCs/>
          <w:sz w:val="28"/>
          <w:szCs w:val="28"/>
        </w:rPr>
        <w:t>Русский язык</w:t>
      </w:r>
      <w:r w:rsidRPr="001E0BBD">
        <w:rPr>
          <w:bCs/>
          <w:sz w:val="28"/>
          <w:szCs w:val="28"/>
        </w:rPr>
        <w:t>» обеспечивает достижение студентами следующих</w:t>
      </w:r>
      <w:r w:rsidR="00324F4A" w:rsidRPr="001E0BBD">
        <w:rPr>
          <w:bCs/>
          <w:sz w:val="28"/>
          <w:szCs w:val="28"/>
        </w:rPr>
        <w:t xml:space="preserve"> результатов:</w:t>
      </w:r>
    </w:p>
    <w:p w:rsidR="00C30F23" w:rsidRPr="001E0BBD" w:rsidRDefault="00324F4A" w:rsidP="00150F90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1E0BBD">
        <w:rPr>
          <w:b/>
          <w:bCs/>
          <w:i/>
          <w:sz w:val="28"/>
          <w:szCs w:val="28"/>
        </w:rPr>
        <w:t>л</w:t>
      </w:r>
      <w:r w:rsidR="00C30F23" w:rsidRPr="001E0BBD">
        <w:rPr>
          <w:b/>
          <w:bCs/>
          <w:i/>
          <w:sz w:val="28"/>
          <w:szCs w:val="28"/>
        </w:rPr>
        <w:t>ичностны</w:t>
      </w:r>
      <w:r w:rsidRPr="001E0BBD">
        <w:rPr>
          <w:b/>
          <w:bCs/>
          <w:i/>
          <w:sz w:val="28"/>
          <w:szCs w:val="28"/>
        </w:rPr>
        <w:t>х:</w:t>
      </w:r>
      <w:r w:rsidR="00C30F23" w:rsidRPr="001E0BBD">
        <w:rPr>
          <w:i/>
          <w:sz w:val="28"/>
          <w:szCs w:val="28"/>
        </w:rPr>
        <w:t xml:space="preserve"> 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воспитание уважения к русскому (родному) языку, который сохраняет и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понимание роли родного языка как основы успешной социализации личности;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осознание эстетической ценности, потребности сохранить чистоту русского языка как явления национальной культуры;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 формирование мировоззрения, соответствующего современному уровню развития науки и общественной практики, основанного на диалоге культур, а </w:t>
      </w:r>
      <w:r w:rsidRPr="001E0BBD">
        <w:rPr>
          <w:sz w:val="28"/>
          <w:szCs w:val="28"/>
        </w:rPr>
        <w:lastRenderedPageBreak/>
        <w:t>также различных форм общественного сознания, осознание своего места в поликультурном мире;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745566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способность к самооценке на основе наблюдения за собственной речью, потребность речевого самос</w:t>
      </w:r>
      <w:r w:rsidR="00D6016D" w:rsidRPr="001E0BBD">
        <w:rPr>
          <w:sz w:val="28"/>
          <w:szCs w:val="28"/>
        </w:rPr>
        <w:t>овершенствования.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5566" w:rsidRPr="001E0BBD" w:rsidRDefault="00745566" w:rsidP="00150F90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proofErr w:type="spellStart"/>
      <w:r w:rsidRPr="001E0BBD">
        <w:rPr>
          <w:b/>
          <w:bCs/>
          <w:i/>
          <w:sz w:val="28"/>
          <w:szCs w:val="28"/>
        </w:rPr>
        <w:t>метапредметных</w:t>
      </w:r>
      <w:proofErr w:type="spellEnd"/>
      <w:r w:rsidRPr="001E0BBD">
        <w:rPr>
          <w:b/>
          <w:bCs/>
          <w:i/>
          <w:sz w:val="28"/>
          <w:szCs w:val="28"/>
        </w:rPr>
        <w:t>: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 владение всеми видами речевой деятельности: </w:t>
      </w:r>
      <w:proofErr w:type="spellStart"/>
      <w:r w:rsidRPr="001E0BBD">
        <w:rPr>
          <w:sz w:val="28"/>
          <w:szCs w:val="28"/>
        </w:rPr>
        <w:t>аудированием</w:t>
      </w:r>
      <w:proofErr w:type="spellEnd"/>
      <w:r w:rsidRPr="001E0BBD">
        <w:rPr>
          <w:sz w:val="28"/>
          <w:szCs w:val="28"/>
        </w:rPr>
        <w:t>, чтением (пониманием), говорением, письмом;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1E0BBD">
        <w:rPr>
          <w:sz w:val="28"/>
          <w:szCs w:val="28"/>
        </w:rPr>
        <w:t>межпредметном</w:t>
      </w:r>
      <w:proofErr w:type="spellEnd"/>
      <w:r w:rsidRPr="001E0BBD">
        <w:rPr>
          <w:sz w:val="28"/>
          <w:szCs w:val="28"/>
        </w:rPr>
        <w:t xml:space="preserve"> уровне;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овладение нормами речевого поведения в различных ситуациях межличностного и межкультурного общения;</w:t>
      </w:r>
    </w:p>
    <w:p w:rsidR="00FD3C1D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готовность и способность к самостоятельной информационно-познавательной</w:t>
      </w:r>
      <w:r w:rsidR="008E4D6D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деятельности, включая умение ориенти</w:t>
      </w:r>
      <w:r w:rsidR="00BF2131" w:rsidRPr="001E0BBD">
        <w:rPr>
          <w:sz w:val="28"/>
          <w:szCs w:val="28"/>
        </w:rPr>
        <w:t xml:space="preserve">роваться в различных источниках </w:t>
      </w:r>
      <w:r w:rsidRPr="001E0BBD">
        <w:rPr>
          <w:sz w:val="28"/>
          <w:szCs w:val="28"/>
        </w:rPr>
        <w:t xml:space="preserve">информации, критически оценивать и </w:t>
      </w:r>
      <w:r w:rsidR="00BF2131" w:rsidRPr="001E0BBD">
        <w:rPr>
          <w:sz w:val="28"/>
          <w:szCs w:val="28"/>
        </w:rPr>
        <w:t>интерпретировать информацию, по</w:t>
      </w:r>
      <w:r w:rsidRPr="001E0BBD">
        <w:rPr>
          <w:sz w:val="28"/>
          <w:szCs w:val="28"/>
        </w:rPr>
        <w:t>лучаемую из различных источников;</w:t>
      </w:r>
    </w:p>
    <w:p w:rsidR="00745566" w:rsidRPr="001E0BBD" w:rsidRDefault="00FD3C1D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</w:t>
      </w:r>
      <w:r w:rsidR="00BF2131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умение извлекать необходимую информацию из различных источников:</w:t>
      </w:r>
      <w:r w:rsidR="00BF2131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учебно-научных текстов, справочной лит</w:t>
      </w:r>
      <w:r w:rsidR="00BF2131" w:rsidRPr="001E0BBD">
        <w:rPr>
          <w:sz w:val="28"/>
          <w:szCs w:val="28"/>
        </w:rPr>
        <w:t>ературы, средств массовой инфор</w:t>
      </w:r>
      <w:r w:rsidRPr="001E0BBD">
        <w:rPr>
          <w:sz w:val="28"/>
          <w:szCs w:val="28"/>
        </w:rPr>
        <w:t>мации, информационных и коммуникационных технологий для решения</w:t>
      </w:r>
      <w:r w:rsidR="00BF2131" w:rsidRPr="001E0BBD">
        <w:rPr>
          <w:sz w:val="28"/>
          <w:szCs w:val="28"/>
        </w:rPr>
        <w:t xml:space="preserve"> когнитивных, коммуникативных и </w:t>
      </w:r>
      <w:r w:rsidRPr="001E0BBD">
        <w:rPr>
          <w:sz w:val="28"/>
          <w:szCs w:val="28"/>
        </w:rPr>
        <w:t>организ</w:t>
      </w:r>
      <w:r w:rsidR="00BF2131" w:rsidRPr="001E0BBD">
        <w:rPr>
          <w:sz w:val="28"/>
          <w:szCs w:val="28"/>
        </w:rPr>
        <w:t>ационных задач в процессе изуче</w:t>
      </w:r>
      <w:r w:rsidR="00D6016D" w:rsidRPr="001E0BBD">
        <w:rPr>
          <w:sz w:val="28"/>
          <w:szCs w:val="28"/>
        </w:rPr>
        <w:t>ния русского языка.</w:t>
      </w:r>
    </w:p>
    <w:p w:rsidR="008247F8" w:rsidRPr="001E0BBD" w:rsidRDefault="008247F8" w:rsidP="00150F90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1E0BBD">
        <w:rPr>
          <w:b/>
          <w:bCs/>
          <w:i/>
          <w:sz w:val="28"/>
          <w:szCs w:val="28"/>
        </w:rPr>
        <w:t>предметных: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 </w:t>
      </w:r>
      <w:proofErr w:type="spellStart"/>
      <w:r w:rsidRPr="001E0BBD">
        <w:rPr>
          <w:sz w:val="28"/>
          <w:szCs w:val="28"/>
        </w:rPr>
        <w:t>сформированность</w:t>
      </w:r>
      <w:proofErr w:type="spellEnd"/>
      <w:r w:rsidRPr="001E0BBD">
        <w:rPr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E0BBD">
        <w:rPr>
          <w:sz w:val="28"/>
          <w:szCs w:val="28"/>
        </w:rPr>
        <w:t xml:space="preserve">− </w:t>
      </w:r>
      <w:proofErr w:type="spellStart"/>
      <w:r w:rsidRPr="001E0BBD">
        <w:rPr>
          <w:sz w:val="28"/>
          <w:szCs w:val="28"/>
        </w:rPr>
        <w:t>сформированность</w:t>
      </w:r>
      <w:proofErr w:type="spellEnd"/>
      <w:r w:rsidRPr="001E0BBD">
        <w:rPr>
          <w:sz w:val="28"/>
          <w:szCs w:val="28"/>
        </w:rPr>
        <w:t xml:space="preserve"> умений создавать устные и письменные монологические и</w:t>
      </w:r>
      <w:r w:rsidR="008E4D6D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владение навыками самоанализа и самооценки на основе наблюдений за собственной речью;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владение умением анализировать текст с точки зрения наличия в нем явной и скрытой, основной и второстепенной информации;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lastRenderedPageBreak/>
        <w:t>− владение умением представлять тексты в виде тезисов, конспектов, аннотаций, рефератов, сочинений различных жанров;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 </w:t>
      </w:r>
      <w:proofErr w:type="spellStart"/>
      <w:r w:rsidRPr="001E0BBD">
        <w:rPr>
          <w:sz w:val="28"/>
          <w:szCs w:val="28"/>
        </w:rPr>
        <w:t>сформированность</w:t>
      </w:r>
      <w:proofErr w:type="spellEnd"/>
      <w:r w:rsidRPr="001E0BBD">
        <w:rPr>
          <w:sz w:val="28"/>
          <w:szCs w:val="28"/>
        </w:rPr>
        <w:t xml:space="preserve"> представлений об изобразительно-выразительных возможностях русского языка;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 </w:t>
      </w:r>
      <w:proofErr w:type="spellStart"/>
      <w:r w:rsidRPr="001E0BBD">
        <w:rPr>
          <w:sz w:val="28"/>
          <w:szCs w:val="28"/>
        </w:rPr>
        <w:t>сформированность</w:t>
      </w:r>
      <w:proofErr w:type="spellEnd"/>
      <w:r w:rsidRPr="001E0BBD">
        <w:rPr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 w:rsidRPr="001E0BBD">
        <w:rPr>
          <w:sz w:val="28"/>
          <w:szCs w:val="28"/>
        </w:rPr>
        <w:t>кст тв</w:t>
      </w:r>
      <w:proofErr w:type="gramEnd"/>
      <w:r w:rsidRPr="001E0BBD">
        <w:rPr>
          <w:sz w:val="28"/>
          <w:szCs w:val="28"/>
        </w:rPr>
        <w:t>орчества писателя в процессе анализа текста;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способность выявлять в художественных текстах образы, темы и проблемы и</w:t>
      </w:r>
      <w:r w:rsidR="008E4D6D" w:rsidRPr="001E0BBD">
        <w:rPr>
          <w:sz w:val="28"/>
          <w:szCs w:val="28"/>
        </w:rPr>
        <w:t xml:space="preserve"> </w:t>
      </w:r>
      <w:r w:rsidRPr="001E0BBD">
        <w:rPr>
          <w:sz w:val="28"/>
          <w:szCs w:val="28"/>
        </w:rPr>
        <w:t>выражать свое отношение к теме, проблеме текста в развернутых аргументированных устных и письменных высказываниях;</w:t>
      </w:r>
    </w:p>
    <w:p w:rsidR="00BF2131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>−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8247F8" w:rsidRPr="001E0BBD" w:rsidRDefault="00BF2131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0BBD">
        <w:rPr>
          <w:sz w:val="28"/>
          <w:szCs w:val="28"/>
        </w:rPr>
        <w:t xml:space="preserve">− </w:t>
      </w:r>
      <w:proofErr w:type="spellStart"/>
      <w:r w:rsidRPr="001E0BBD">
        <w:rPr>
          <w:sz w:val="28"/>
          <w:szCs w:val="28"/>
        </w:rPr>
        <w:t>сформированность</w:t>
      </w:r>
      <w:proofErr w:type="spellEnd"/>
      <w:r w:rsidRPr="001E0BBD">
        <w:rPr>
          <w:sz w:val="28"/>
          <w:szCs w:val="28"/>
        </w:rPr>
        <w:t xml:space="preserve"> представлений о системе стилей языка художественной литературы.</w:t>
      </w:r>
    </w:p>
    <w:p w:rsidR="008247F8" w:rsidRPr="001E0BBD" w:rsidRDefault="008247F8" w:rsidP="008E4D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4DED" w:rsidRPr="001E0BBD" w:rsidRDefault="00C30F23" w:rsidP="006D4DED">
      <w:pPr>
        <w:pStyle w:val="27"/>
        <w:numPr>
          <w:ilvl w:val="0"/>
          <w:numId w:val="9"/>
        </w:numPr>
        <w:shd w:val="clear" w:color="auto" w:fill="auto"/>
        <w:tabs>
          <w:tab w:val="left" w:pos="709"/>
        </w:tabs>
        <w:spacing w:before="0" w:line="240" w:lineRule="auto"/>
        <w:ind w:left="2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Перечень примерных тем </w:t>
      </w:r>
      <w:proofErr w:type="gramStart"/>
      <w:r w:rsidRPr="001E0BBD">
        <w:rPr>
          <w:rFonts w:ascii="Times New Roman" w:hAnsi="Times New Roman" w:cs="Times New Roman"/>
          <w:b/>
          <w:bCs/>
          <w:i/>
          <w:sz w:val="28"/>
          <w:szCs w:val="28"/>
        </w:rPr>
        <w:t>индивидуальных проектов</w:t>
      </w:r>
      <w:proofErr w:type="gramEnd"/>
      <w:r w:rsidRPr="001E0B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9B5357" w:rsidRPr="001E0BBD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="004E67AF" w:rsidRPr="001E0BBD">
        <w:rPr>
          <w:rFonts w:ascii="Times New Roman" w:hAnsi="Times New Roman" w:cs="Times New Roman"/>
          <w:b/>
          <w:bCs/>
          <w:i/>
          <w:sz w:val="28"/>
          <w:szCs w:val="28"/>
        </w:rPr>
        <w:t>информационных, творческих, социальных, прикладных и др.)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709"/>
        </w:tabs>
        <w:spacing w:before="0" w:line="240" w:lineRule="auto"/>
        <w:ind w:left="2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 Русский язык среди других языков мира.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709"/>
        </w:tabs>
        <w:spacing w:before="0" w:line="240" w:lineRule="auto"/>
        <w:ind w:left="20" w:firstLine="280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Языковой вкус. Языковая норма. Языковая агрессия.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709"/>
        </w:tabs>
        <w:spacing w:before="0" w:line="240" w:lineRule="auto"/>
        <w:ind w:left="20" w:firstLine="280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Языковой портрет современника.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709"/>
        </w:tabs>
        <w:spacing w:before="0" w:line="240" w:lineRule="auto"/>
        <w:ind w:left="20" w:firstLine="280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Молодежный сленг и жаргон.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709"/>
        </w:tabs>
        <w:spacing w:before="0" w:line="240" w:lineRule="auto"/>
        <w:ind w:left="2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Деятельность М.В. Ломоносова в развитии и популяризации русского литера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турного языка.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А.С. Пушкин — создатель современного русского литературного языка.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Русский литературный язык на рубеже XX—XXI веков.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Язык и культура.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Вопросы экологии русского языка.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Виды делового общения, их языковые особенности.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Языковые особенности научного стиля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Особенности художественного стиля.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Публицистический стиль: языковые особенности, сфера использования.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Экспрессивные средства языка в художественном тексте.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СМИ и культура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Устная и письменная формы существования русского языка и сферы их при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менения.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Текст и его назначение. Типы текстов по смыслу и стилю.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lastRenderedPageBreak/>
        <w:t>Русское письмо и его эволюция.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Функционирование звуков языка в тексте: звукопись, анафора, аллитерация.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Антонимы и их роль в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Синонимия в русском языке. Типы синонимов. Роль синонимов в организации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Старославянизмы и их роль в развитии русского языка.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Русская фразеология как средство экспрессивности в русском языке.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В. И. Даль как создатель «Словаря живого великорусского языка».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Строение русского слова. Способы образования слов в русском языке.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Исторические изменения в структуре слова.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Учение о частях речи в русской грамматике.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Грамматические нормы русского языка.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Лексико-грамматические разряды имен существительных (на материале про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изведений художественной литературы).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Прилагательные, их разряды, синтаксическая и стилистическая роль (на при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мере лирики русских поэтов).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 xml:space="preserve">Категория наклонения глагола и ее роль в </w:t>
      </w:r>
      <w:proofErr w:type="spellStart"/>
      <w:r w:rsidRPr="001E0BBD">
        <w:rPr>
          <w:rStyle w:val="13"/>
          <w:rFonts w:ascii="Times New Roman" w:hAnsi="Times New Roman" w:cs="Times New Roman"/>
          <w:sz w:val="28"/>
          <w:szCs w:val="28"/>
        </w:rPr>
        <w:t>текстообразовании</w:t>
      </w:r>
      <w:proofErr w:type="spellEnd"/>
      <w:r w:rsidRPr="001E0BBD">
        <w:rPr>
          <w:rStyle w:val="13"/>
          <w:rFonts w:ascii="Times New Roman" w:hAnsi="Times New Roman" w:cs="Times New Roman"/>
          <w:sz w:val="28"/>
          <w:szCs w:val="28"/>
        </w:rPr>
        <w:t>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Вопрос о причастии и деепричастии в русской грамматике.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Наречия и слова категории состояния: семантика, синтаксические функции, употребление.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Слова-омонимы в морфологии русского языка.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Роль словосочетания в построении предложения.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Односоставные предложения в русском языке: особенности структуры и семан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тики.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Синтаксическая роль инфинитива.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Предложения с однородными членами и их функции в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Обособленные члены предложения и их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tab/>
        <w:t>роль в организации текста.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Структура и стилистическая роль вводных и вставных конструкций.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Монолог и диалог. Особенности построения и употребления.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Синонимика простых предложений.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Синонимика сложных предложений.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Использование сложных предложений в речи.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Способы введения чужой речи в текст.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Русская пунктуация и ее назначение.</w:t>
      </w:r>
    </w:p>
    <w:p w:rsidR="006D4DED" w:rsidRPr="001E0BBD" w:rsidRDefault="006D4DED" w:rsidP="006D4DED">
      <w:pPr>
        <w:pStyle w:val="27"/>
        <w:numPr>
          <w:ilvl w:val="0"/>
          <w:numId w:val="9"/>
        </w:numPr>
        <w:shd w:val="clear" w:color="auto" w:fill="auto"/>
        <w:tabs>
          <w:tab w:val="left" w:pos="292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E0BBD">
        <w:rPr>
          <w:rStyle w:val="13"/>
          <w:rFonts w:ascii="Times New Roman" w:hAnsi="Times New Roman" w:cs="Times New Roman"/>
          <w:sz w:val="28"/>
          <w:szCs w:val="28"/>
        </w:rPr>
        <w:t>Порядок слов в предложении и его роль в организации художественного тек</w:t>
      </w:r>
      <w:r w:rsidRPr="001E0BBD">
        <w:rPr>
          <w:rStyle w:val="13"/>
          <w:rFonts w:ascii="Times New Roman" w:hAnsi="Times New Roman" w:cs="Times New Roman"/>
          <w:sz w:val="28"/>
          <w:szCs w:val="28"/>
        </w:rPr>
        <w:softHyphen/>
        <w:t>ста.</w:t>
      </w:r>
    </w:p>
    <w:p w:rsidR="00856F45" w:rsidRPr="001E0BBD" w:rsidRDefault="00856F45" w:rsidP="008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56F45" w:rsidRPr="001E0BBD" w:rsidRDefault="00856F45">
      <w:pPr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br w:type="page"/>
      </w:r>
    </w:p>
    <w:p w:rsidR="006D58FF" w:rsidRPr="001E0BBD" w:rsidRDefault="006D58FF" w:rsidP="008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lastRenderedPageBreak/>
        <w:t>5  СОДЕРЖАНИЕ УЧЕБНОЙ ДИСЦИПЛИНЫ С УЧЕТОМ ПРОФИЛЯ ПРОФЕССИОНАЛЬНОГО ОБРАЗОВАНИЯ</w:t>
      </w:r>
    </w:p>
    <w:p w:rsidR="00856F45" w:rsidRPr="001E0BBD" w:rsidRDefault="006D58FF" w:rsidP="00E00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777B2">
        <w:rPr>
          <w:b/>
          <w:sz w:val="28"/>
          <w:szCs w:val="28"/>
          <w:u w:val="single"/>
        </w:rPr>
        <w:t xml:space="preserve"> </w:t>
      </w:r>
    </w:p>
    <w:p w:rsidR="000777B2" w:rsidRDefault="006D58FF" w:rsidP="008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E0BBD">
        <w:rPr>
          <w:b/>
          <w:sz w:val="28"/>
          <w:szCs w:val="28"/>
        </w:rPr>
        <w:t xml:space="preserve">Объем учебной дисциплины </w:t>
      </w:r>
    </w:p>
    <w:p w:rsidR="006D58FF" w:rsidRPr="000777B2" w:rsidRDefault="006D58FF" w:rsidP="008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 w:rsidRPr="000777B2">
        <w:rPr>
          <w:b/>
          <w:sz w:val="28"/>
          <w:szCs w:val="28"/>
          <w:u w:val="single"/>
        </w:rPr>
        <w:t>Русский язык и литература.</w:t>
      </w:r>
      <w:r w:rsidR="00871856" w:rsidRPr="000777B2">
        <w:rPr>
          <w:b/>
          <w:sz w:val="28"/>
          <w:szCs w:val="28"/>
          <w:u w:val="single"/>
        </w:rPr>
        <w:t xml:space="preserve"> </w:t>
      </w:r>
      <w:r w:rsidR="00BA750C" w:rsidRPr="000777B2">
        <w:rPr>
          <w:b/>
          <w:sz w:val="28"/>
          <w:szCs w:val="28"/>
          <w:u w:val="single"/>
        </w:rPr>
        <w:t>Русский язык</w:t>
      </w:r>
    </w:p>
    <w:p w:rsidR="006D58FF" w:rsidRPr="001E0BBD" w:rsidRDefault="006D58FF" w:rsidP="00856F45">
      <w:pPr>
        <w:jc w:val="center"/>
        <w:rPr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6"/>
        <w:gridCol w:w="1421"/>
        <w:gridCol w:w="1417"/>
        <w:gridCol w:w="1591"/>
      </w:tblGrid>
      <w:tr w:rsidR="006D58FF" w:rsidRPr="001E0BBD" w:rsidTr="002E240E">
        <w:trPr>
          <w:trHeight w:val="460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  <w:p w:rsidR="006D58FF" w:rsidRPr="001E0BBD" w:rsidRDefault="00BA750C" w:rsidP="006D58FF">
            <w:pPr>
              <w:jc w:val="center"/>
              <w:rPr>
                <w:i/>
                <w:iCs/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1</w:t>
            </w:r>
            <w:r w:rsidR="006D58FF" w:rsidRPr="001E0BBD"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FF" w:rsidRPr="001E0BBD" w:rsidRDefault="006D58FF" w:rsidP="006D58FF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6D58FF" w:rsidRPr="001E0BBD" w:rsidRDefault="00BA750C" w:rsidP="006D58FF">
            <w:pPr>
              <w:jc w:val="center"/>
              <w:rPr>
                <w:i/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2</w:t>
            </w:r>
            <w:r w:rsidR="006D58FF" w:rsidRPr="001E0BBD">
              <w:rPr>
                <w:iCs/>
                <w:sz w:val="28"/>
                <w:szCs w:val="28"/>
              </w:rPr>
              <w:t xml:space="preserve"> семестр</w:t>
            </w:r>
          </w:p>
        </w:tc>
      </w:tr>
      <w:tr w:rsidR="006D58FF" w:rsidRPr="001E0BBD" w:rsidTr="002E240E">
        <w:trPr>
          <w:trHeight w:val="28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D452D2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11</w:t>
            </w:r>
            <w:r w:rsidR="00D452D2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BA750C" w:rsidP="00D452D2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6</w:t>
            </w:r>
            <w:r w:rsidR="00D452D2">
              <w:rPr>
                <w:iCs/>
                <w:sz w:val="28"/>
                <w:szCs w:val="28"/>
              </w:rPr>
              <w:t>6</w:t>
            </w: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46</w:t>
            </w: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D58FF" w:rsidRPr="001E0BBD" w:rsidRDefault="006D58FF" w:rsidP="006D58FF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842DE1" w:rsidP="006D58FF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2</w:t>
            </w:r>
            <w:r w:rsidR="00842DE1" w:rsidRPr="001E0BBD">
              <w:rPr>
                <w:sz w:val="28"/>
                <w:szCs w:val="28"/>
              </w:rPr>
              <w:t>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4</w:t>
            </w:r>
            <w:r w:rsidR="00842DE1" w:rsidRPr="001E0BBD">
              <w:rPr>
                <w:sz w:val="28"/>
                <w:szCs w:val="28"/>
              </w:rPr>
              <w:t>0</w:t>
            </w: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6D58FF" w:rsidP="006D58FF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D452D2" w:rsidP="006D58F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D452D2" w:rsidP="006D58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D452D2" w:rsidP="006D58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b/>
                <w:sz w:val="28"/>
                <w:szCs w:val="28"/>
              </w:rPr>
            </w:pPr>
            <w:r w:rsidRPr="001E0BB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16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20</w:t>
            </w: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D58FF" w:rsidRPr="001E0BBD" w:rsidRDefault="006D58FF" w:rsidP="006D58FF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58FF" w:rsidRPr="001E0BBD" w:rsidRDefault="006D58FF" w:rsidP="006D58FF">
            <w:pPr>
              <w:jc w:val="center"/>
              <w:rPr>
                <w:sz w:val="28"/>
                <w:szCs w:val="28"/>
              </w:rPr>
            </w:pPr>
          </w:p>
        </w:tc>
      </w:tr>
      <w:tr w:rsidR="006D58FF" w:rsidRPr="001E0BBD" w:rsidTr="002E240E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6D58FF" w:rsidP="006D58FF">
            <w:pPr>
              <w:jc w:val="both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16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D58FF" w:rsidRPr="001E0BBD" w:rsidRDefault="00BA750C" w:rsidP="006D58FF">
            <w:pPr>
              <w:jc w:val="center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20</w:t>
            </w:r>
          </w:p>
        </w:tc>
      </w:tr>
      <w:tr w:rsidR="006D58FF" w:rsidRPr="001E0BBD" w:rsidTr="002E240E">
        <w:trPr>
          <w:trHeight w:val="292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D58FF" w:rsidRPr="001E0BBD" w:rsidRDefault="006D58FF" w:rsidP="006D58FF">
            <w:pPr>
              <w:rPr>
                <w:i/>
                <w:iCs/>
                <w:sz w:val="28"/>
                <w:szCs w:val="28"/>
              </w:rPr>
            </w:pPr>
            <w:r w:rsidRPr="001E0BBD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D58FF" w:rsidRPr="001E0BBD" w:rsidRDefault="006D58FF" w:rsidP="006D58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D58FF" w:rsidRPr="001E0BBD" w:rsidRDefault="00BA750C" w:rsidP="006D58FF">
            <w:pPr>
              <w:jc w:val="center"/>
              <w:rPr>
                <w:i/>
                <w:iCs/>
                <w:sz w:val="28"/>
                <w:szCs w:val="28"/>
              </w:rPr>
            </w:pPr>
            <w:r w:rsidRPr="001E0BBD">
              <w:rPr>
                <w:i/>
                <w:iCs/>
                <w:sz w:val="28"/>
                <w:szCs w:val="28"/>
              </w:rPr>
              <w:t>экзамен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58FF" w:rsidRPr="001E0BBD" w:rsidRDefault="00BA750C" w:rsidP="006D58FF">
            <w:pPr>
              <w:jc w:val="center"/>
              <w:rPr>
                <w:i/>
                <w:iCs/>
                <w:sz w:val="28"/>
                <w:szCs w:val="28"/>
              </w:rPr>
            </w:pPr>
            <w:r w:rsidRPr="001E0BBD">
              <w:rPr>
                <w:i/>
                <w:iCs/>
                <w:sz w:val="28"/>
                <w:szCs w:val="28"/>
              </w:rPr>
              <w:t>экзамен</w:t>
            </w:r>
          </w:p>
        </w:tc>
      </w:tr>
    </w:tbl>
    <w:p w:rsidR="00856F45" w:rsidRPr="00856F45" w:rsidRDefault="00856F45">
      <w:pPr>
        <w:rPr>
          <w:b/>
          <w:bCs/>
        </w:rPr>
      </w:pPr>
      <w:r w:rsidRPr="001E0BBD">
        <w:rPr>
          <w:b/>
          <w:bCs/>
          <w:sz w:val="28"/>
          <w:szCs w:val="28"/>
        </w:rPr>
        <w:br w:type="page"/>
      </w:r>
    </w:p>
    <w:p w:rsidR="00856F45" w:rsidRPr="00856F45" w:rsidRDefault="00856F45" w:rsidP="00856F45">
      <w:pPr>
        <w:rPr>
          <w:b/>
          <w:bCs/>
        </w:rPr>
        <w:sectPr w:rsidR="00856F45" w:rsidRPr="00856F45" w:rsidSect="00856F45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1134" w:bottom="1134" w:left="1418" w:header="709" w:footer="567" w:gutter="0"/>
          <w:cols w:space="720"/>
          <w:docGrid w:linePitch="326"/>
        </w:sectPr>
      </w:pPr>
    </w:p>
    <w:tbl>
      <w:tblPr>
        <w:tblpPr w:leftFromText="180" w:rightFromText="180" w:vertAnchor="page" w:horzAnchor="margin" w:tblpXSpec="center" w:tblpY="178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9214"/>
        <w:gridCol w:w="1842"/>
        <w:gridCol w:w="1276"/>
      </w:tblGrid>
      <w:tr w:rsidR="009E5C7F" w:rsidTr="004660F7">
        <w:trPr>
          <w:trHeight w:val="562"/>
        </w:trPr>
        <w:tc>
          <w:tcPr>
            <w:tcW w:w="14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C7F" w:rsidRDefault="009E5C7F" w:rsidP="004660F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Pr="000A636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</w:t>
            </w:r>
            <w:r w:rsidRPr="000A636B">
              <w:rPr>
                <w:b/>
                <w:sz w:val="28"/>
                <w:szCs w:val="28"/>
              </w:rPr>
              <w:t xml:space="preserve">ЕМАТИЧЕСКИЙ ПЛАН И СОДЕРЖАНИЕ УЧЕБНОЙ ДИСЦИПЛИНЫ </w:t>
            </w:r>
          </w:p>
          <w:p w:rsidR="009E5C7F" w:rsidRPr="00713CF4" w:rsidRDefault="009E5C7F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713CF4">
              <w:rPr>
                <w:b/>
                <w:bCs/>
                <w:sz w:val="28"/>
                <w:szCs w:val="28"/>
                <w:u w:val="single"/>
              </w:rPr>
              <w:t>Русский язык и литература. Русский язык.</w:t>
            </w:r>
          </w:p>
          <w:p w:rsidR="009E5C7F" w:rsidRDefault="009E5C7F" w:rsidP="004660F7">
            <w:pPr>
              <w:jc w:val="center"/>
              <w:rPr>
                <w:b/>
                <w:bCs/>
              </w:rPr>
            </w:pPr>
          </w:p>
        </w:tc>
      </w:tr>
      <w:tr w:rsidR="009E5C7F" w:rsidTr="004660F7">
        <w:trPr>
          <w:trHeight w:val="20"/>
        </w:trPr>
        <w:tc>
          <w:tcPr>
            <w:tcW w:w="2660" w:type="dxa"/>
            <w:tcBorders>
              <w:top w:val="single" w:sz="4" w:space="0" w:color="auto"/>
            </w:tcBorders>
          </w:tcPr>
          <w:p w:rsidR="009E5C7F" w:rsidRPr="0084407A" w:rsidRDefault="009E5C7F" w:rsidP="004660F7">
            <w:pPr>
              <w:jc w:val="center"/>
              <w:rPr>
                <w:b/>
                <w:bCs/>
              </w:rPr>
            </w:pPr>
            <w:r w:rsidRPr="0084407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9E5C7F" w:rsidRPr="0084407A" w:rsidRDefault="009E5C7F" w:rsidP="004660F7">
            <w:pPr>
              <w:jc w:val="center"/>
              <w:rPr>
                <w:b/>
                <w:bCs/>
              </w:rPr>
            </w:pPr>
            <w:r w:rsidRPr="0084407A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84407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E5C7F" w:rsidRPr="0084407A" w:rsidRDefault="009E5C7F" w:rsidP="004660F7">
            <w:pPr>
              <w:jc w:val="center"/>
              <w:rPr>
                <w:b/>
                <w:bCs/>
              </w:rPr>
            </w:pPr>
            <w:r w:rsidRPr="0084407A">
              <w:rPr>
                <w:b/>
                <w:bCs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E5C7F" w:rsidRDefault="009E5C7F" w:rsidP="004660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9E5C7F" w:rsidRPr="0084407A" w:rsidTr="004660F7">
        <w:trPr>
          <w:trHeight w:val="20"/>
        </w:trPr>
        <w:tc>
          <w:tcPr>
            <w:tcW w:w="2660" w:type="dxa"/>
          </w:tcPr>
          <w:p w:rsidR="009E5C7F" w:rsidRPr="0084407A" w:rsidRDefault="009E5C7F" w:rsidP="004660F7">
            <w:pPr>
              <w:jc w:val="center"/>
              <w:rPr>
                <w:b/>
                <w:bCs/>
              </w:rPr>
            </w:pPr>
            <w:r w:rsidRPr="0084407A">
              <w:rPr>
                <w:b/>
                <w:bCs/>
              </w:rPr>
              <w:t>1</w:t>
            </w:r>
          </w:p>
        </w:tc>
        <w:tc>
          <w:tcPr>
            <w:tcW w:w="9214" w:type="dxa"/>
          </w:tcPr>
          <w:p w:rsidR="009E5C7F" w:rsidRPr="0084407A" w:rsidRDefault="009E5C7F" w:rsidP="004660F7">
            <w:pPr>
              <w:jc w:val="center"/>
              <w:rPr>
                <w:b/>
                <w:bCs/>
              </w:rPr>
            </w:pPr>
            <w:r w:rsidRPr="0084407A">
              <w:rPr>
                <w:b/>
                <w:bCs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E5C7F" w:rsidRPr="0084407A" w:rsidRDefault="005E40AB" w:rsidP="004660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9E5C7F" w:rsidRPr="0084407A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9E5C7F" w:rsidRPr="0084407A" w:rsidRDefault="005E40AB" w:rsidP="004660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9E5C7F">
              <w:rPr>
                <w:b/>
                <w:bCs/>
              </w:rPr>
              <w:t>4</w:t>
            </w:r>
          </w:p>
        </w:tc>
      </w:tr>
      <w:tr w:rsidR="000777B2" w:rsidTr="004660F7">
        <w:trPr>
          <w:trHeight w:val="20"/>
        </w:trPr>
        <w:tc>
          <w:tcPr>
            <w:tcW w:w="2660" w:type="dxa"/>
          </w:tcPr>
          <w:p w:rsidR="000777B2" w:rsidRDefault="000777B2" w:rsidP="004660F7">
            <w:pPr>
              <w:rPr>
                <w:b/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  <w:tc>
          <w:tcPr>
            <w:tcW w:w="9214" w:type="dxa"/>
          </w:tcPr>
          <w:p w:rsidR="000777B2" w:rsidRPr="0084407A" w:rsidRDefault="000777B2" w:rsidP="004660F7"/>
        </w:tc>
        <w:tc>
          <w:tcPr>
            <w:tcW w:w="1842" w:type="dxa"/>
            <w:shd w:val="clear" w:color="auto" w:fill="auto"/>
          </w:tcPr>
          <w:p w:rsidR="000777B2" w:rsidRPr="000777B2" w:rsidRDefault="000777B2" w:rsidP="004660F7">
            <w:pPr>
              <w:jc w:val="center"/>
              <w:rPr>
                <w:b/>
                <w:bCs/>
              </w:rPr>
            </w:pPr>
            <w:r w:rsidRPr="000777B2">
              <w:rPr>
                <w:b/>
                <w:bCs/>
              </w:rPr>
              <w:t>48</w:t>
            </w:r>
          </w:p>
        </w:tc>
        <w:tc>
          <w:tcPr>
            <w:tcW w:w="1276" w:type="dxa"/>
          </w:tcPr>
          <w:p w:rsidR="000777B2" w:rsidRDefault="000777B2" w:rsidP="004660F7">
            <w:pPr>
              <w:rPr>
                <w:bCs/>
              </w:rPr>
            </w:pPr>
          </w:p>
        </w:tc>
      </w:tr>
      <w:tr w:rsidR="009E5C7F" w:rsidTr="004660F7">
        <w:trPr>
          <w:trHeight w:val="20"/>
        </w:trPr>
        <w:tc>
          <w:tcPr>
            <w:tcW w:w="2660" w:type="dxa"/>
          </w:tcPr>
          <w:p w:rsidR="009E5C7F" w:rsidRPr="0084407A" w:rsidRDefault="00672E87" w:rsidP="004660F7">
            <w:pPr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  <w:r w:rsidR="009E5C7F" w:rsidRPr="0084407A">
              <w:rPr>
                <w:b/>
                <w:bCs/>
              </w:rPr>
              <w:t xml:space="preserve"> 1.</w:t>
            </w:r>
          </w:p>
        </w:tc>
        <w:tc>
          <w:tcPr>
            <w:tcW w:w="9214" w:type="dxa"/>
          </w:tcPr>
          <w:p w:rsidR="009E5C7F" w:rsidRPr="0084407A" w:rsidRDefault="009E5C7F" w:rsidP="004660F7">
            <w:r w:rsidRPr="0084407A">
              <w:t>Введение.</w:t>
            </w:r>
          </w:p>
          <w:p w:rsidR="009E5C7F" w:rsidRPr="0084407A" w:rsidRDefault="009E5C7F" w:rsidP="004660F7">
            <w:pPr>
              <w:rPr>
                <w:bCs/>
                <w:i/>
              </w:rPr>
            </w:pPr>
          </w:p>
        </w:tc>
        <w:tc>
          <w:tcPr>
            <w:tcW w:w="1842" w:type="dxa"/>
            <w:shd w:val="clear" w:color="auto" w:fill="auto"/>
          </w:tcPr>
          <w:p w:rsidR="009E5C7F" w:rsidRPr="0084407A" w:rsidRDefault="005E40AB" w:rsidP="004660F7">
            <w:pPr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397D15">
              <w:rPr>
                <w:bCs/>
              </w:rPr>
              <w:t>2</w:t>
            </w:r>
          </w:p>
        </w:tc>
        <w:tc>
          <w:tcPr>
            <w:tcW w:w="1276" w:type="dxa"/>
          </w:tcPr>
          <w:p w:rsidR="009E5C7F" w:rsidRDefault="009E5C7F" w:rsidP="004660F7">
            <w:pPr>
              <w:rPr>
                <w:bCs/>
              </w:rPr>
            </w:pPr>
          </w:p>
        </w:tc>
      </w:tr>
      <w:tr w:rsidR="00263575" w:rsidRPr="0084407A" w:rsidTr="004660F7">
        <w:trPr>
          <w:trHeight w:val="20"/>
        </w:trPr>
        <w:tc>
          <w:tcPr>
            <w:tcW w:w="2660" w:type="dxa"/>
            <w:vMerge w:val="restart"/>
          </w:tcPr>
          <w:p w:rsidR="00263575" w:rsidRPr="00856F45" w:rsidRDefault="0026357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1.1.</w:t>
            </w:r>
          </w:p>
          <w:p w:rsidR="00263575" w:rsidRPr="00856F45" w:rsidRDefault="0026357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Язык как система и явление. Язык как средство общения.</w:t>
            </w:r>
          </w:p>
        </w:tc>
        <w:tc>
          <w:tcPr>
            <w:tcW w:w="9214" w:type="dxa"/>
          </w:tcPr>
          <w:p w:rsidR="00263575" w:rsidRPr="00856F45" w:rsidRDefault="0026357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материала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63575" w:rsidRPr="0084407A" w:rsidRDefault="00BD69E3" w:rsidP="004660F7">
            <w:pPr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397D15">
              <w:rPr>
                <w:bCs/>
              </w:rPr>
              <w:t>2</w:t>
            </w:r>
          </w:p>
        </w:tc>
        <w:tc>
          <w:tcPr>
            <w:tcW w:w="1276" w:type="dxa"/>
          </w:tcPr>
          <w:p w:rsidR="00263575" w:rsidRPr="0084407A" w:rsidRDefault="00263575" w:rsidP="004660F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D69E3">
              <w:rPr>
                <w:bCs/>
              </w:rPr>
              <w:t>,2</w:t>
            </w:r>
          </w:p>
        </w:tc>
      </w:tr>
      <w:tr w:rsidR="00263575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263575" w:rsidRPr="0084407A" w:rsidRDefault="00263575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263575" w:rsidRPr="00856F45" w:rsidRDefault="00263575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Язык как средство общения и форма существования национальной культуры. Язык и общество. Язык как развивающееся явление. Язык как система. Основные уровни языка.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</w:t>
            </w:r>
          </w:p>
          <w:p w:rsidR="00263575" w:rsidRPr="0084407A" w:rsidRDefault="00263575" w:rsidP="004660F7"/>
        </w:tc>
        <w:tc>
          <w:tcPr>
            <w:tcW w:w="1842" w:type="dxa"/>
            <w:vMerge/>
            <w:shd w:val="clear" w:color="auto" w:fill="auto"/>
          </w:tcPr>
          <w:p w:rsidR="00263575" w:rsidRPr="0084407A" w:rsidRDefault="00263575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263575" w:rsidRPr="0084407A" w:rsidRDefault="00263575" w:rsidP="004660F7">
            <w:pPr>
              <w:jc w:val="center"/>
              <w:rPr>
                <w:bCs/>
              </w:rPr>
            </w:pPr>
          </w:p>
        </w:tc>
      </w:tr>
      <w:tr w:rsidR="00263575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263575" w:rsidRPr="0084407A" w:rsidRDefault="00263575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263575" w:rsidRPr="00856F45" w:rsidRDefault="00263575" w:rsidP="004660F7">
            <w:pPr>
              <w:widowControl w:val="0"/>
              <w:tabs>
                <w:tab w:val="left" w:pos="720"/>
              </w:tabs>
              <w:jc w:val="both"/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263575" w:rsidRPr="0084407A" w:rsidRDefault="00263575" w:rsidP="004660F7">
            <w:r w:rsidRPr="00856F45">
              <w:t>Составление кластера «Язык как система».</w:t>
            </w:r>
          </w:p>
        </w:tc>
        <w:tc>
          <w:tcPr>
            <w:tcW w:w="1842" w:type="dxa"/>
            <w:shd w:val="clear" w:color="auto" w:fill="auto"/>
          </w:tcPr>
          <w:p w:rsidR="00263575" w:rsidRPr="0084407A" w:rsidRDefault="00752F73" w:rsidP="004660F7">
            <w:pPr>
              <w:rPr>
                <w:bCs/>
              </w:rPr>
            </w:pPr>
            <w:r>
              <w:rPr>
                <w:bCs/>
              </w:rPr>
              <w:t xml:space="preserve">           </w:t>
            </w:r>
            <w:r w:rsidR="00263575" w:rsidRPr="0084407A">
              <w:rPr>
                <w:bCs/>
              </w:rPr>
              <w:t>1</w:t>
            </w:r>
          </w:p>
        </w:tc>
        <w:tc>
          <w:tcPr>
            <w:tcW w:w="1276" w:type="dxa"/>
          </w:tcPr>
          <w:p w:rsidR="00263575" w:rsidRPr="0084407A" w:rsidRDefault="00263575" w:rsidP="004660F7">
            <w:pPr>
              <w:jc w:val="center"/>
              <w:rPr>
                <w:bCs/>
              </w:rPr>
            </w:pPr>
          </w:p>
        </w:tc>
      </w:tr>
      <w:tr w:rsidR="00BD69E3" w:rsidRPr="0084407A" w:rsidTr="004660F7">
        <w:trPr>
          <w:trHeight w:val="20"/>
        </w:trPr>
        <w:tc>
          <w:tcPr>
            <w:tcW w:w="2660" w:type="dxa"/>
          </w:tcPr>
          <w:p w:rsidR="00BD69E3" w:rsidRPr="00856F45" w:rsidRDefault="00BD69E3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Раздел 2.</w:t>
            </w:r>
          </w:p>
        </w:tc>
        <w:tc>
          <w:tcPr>
            <w:tcW w:w="9214" w:type="dxa"/>
          </w:tcPr>
          <w:p w:rsidR="00BD69E3" w:rsidRPr="00856F45" w:rsidRDefault="00BD69E3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Язык и речь. Функциональные стили речи.</w:t>
            </w:r>
          </w:p>
        </w:tc>
        <w:tc>
          <w:tcPr>
            <w:tcW w:w="1842" w:type="dxa"/>
            <w:shd w:val="clear" w:color="auto" w:fill="auto"/>
          </w:tcPr>
          <w:p w:rsidR="00BD69E3" w:rsidRPr="0084407A" w:rsidRDefault="00282F1F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BD69E3">
              <w:rPr>
                <w:bCs/>
              </w:rPr>
              <w:t>12</w:t>
            </w:r>
          </w:p>
        </w:tc>
        <w:tc>
          <w:tcPr>
            <w:tcW w:w="1276" w:type="dxa"/>
            <w:vMerge w:val="restart"/>
          </w:tcPr>
          <w:p w:rsidR="00BD69E3" w:rsidRPr="0084407A" w:rsidRDefault="00BD69E3" w:rsidP="004660F7">
            <w:pPr>
              <w:jc w:val="center"/>
              <w:rPr>
                <w:bCs/>
              </w:rPr>
            </w:pPr>
          </w:p>
        </w:tc>
      </w:tr>
      <w:tr w:rsidR="00BD69E3" w:rsidRPr="0084407A" w:rsidTr="004660F7">
        <w:trPr>
          <w:trHeight w:val="20"/>
        </w:trPr>
        <w:tc>
          <w:tcPr>
            <w:tcW w:w="2660" w:type="dxa"/>
            <w:vMerge w:val="restart"/>
          </w:tcPr>
          <w:p w:rsidR="00BD69E3" w:rsidRPr="00856F45" w:rsidRDefault="00BD69E3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2.1.</w:t>
            </w:r>
          </w:p>
          <w:p w:rsidR="00BD69E3" w:rsidRPr="0084407A" w:rsidRDefault="00BD69E3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t xml:space="preserve">Язык и речь. Виды речевой деятельности. Культура речи. </w:t>
            </w:r>
          </w:p>
        </w:tc>
        <w:tc>
          <w:tcPr>
            <w:tcW w:w="9214" w:type="dxa"/>
          </w:tcPr>
          <w:p w:rsidR="00BD69E3" w:rsidRPr="0084407A" w:rsidRDefault="00BD69E3" w:rsidP="004660F7">
            <w:r w:rsidRPr="00856F45">
              <w:t>Содержание учебного материала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9E3" w:rsidRPr="0084407A" w:rsidRDefault="00BD69E3" w:rsidP="004660F7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BD69E3" w:rsidRPr="0084407A" w:rsidRDefault="00BD69E3" w:rsidP="004660F7">
            <w:pPr>
              <w:jc w:val="center"/>
              <w:rPr>
                <w:bCs/>
              </w:rPr>
            </w:pPr>
          </w:p>
        </w:tc>
      </w:tr>
      <w:tr w:rsidR="00BD69E3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BD69E3" w:rsidRPr="0084407A" w:rsidRDefault="00BD69E3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BD69E3" w:rsidRPr="0084407A" w:rsidRDefault="00BD69E3" w:rsidP="004660F7">
            <w:r w:rsidRPr="00856F45">
              <w:rPr>
                <w:lang w:eastAsia="ar-SA"/>
              </w:rPr>
              <w:t xml:space="preserve">Язык и речь. 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</w:t>
            </w:r>
          </w:p>
        </w:tc>
        <w:tc>
          <w:tcPr>
            <w:tcW w:w="1842" w:type="dxa"/>
            <w:vMerge/>
            <w:shd w:val="clear" w:color="auto" w:fill="auto"/>
          </w:tcPr>
          <w:p w:rsidR="00BD69E3" w:rsidRPr="0084407A" w:rsidRDefault="00BD69E3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BD69E3" w:rsidRPr="0084407A" w:rsidRDefault="00BD69E3" w:rsidP="004660F7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6F5376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6F5376" w:rsidRPr="0084407A" w:rsidRDefault="006F537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6F5376" w:rsidRPr="0084407A" w:rsidRDefault="006F5376" w:rsidP="004660F7">
            <w:pPr>
              <w:rPr>
                <w:bCs/>
                <w:iCs/>
              </w:rPr>
            </w:pPr>
            <w:r w:rsidRPr="00856F45">
              <w:rPr>
                <w:lang w:eastAsia="ar-SA"/>
              </w:rPr>
              <w:t>Практическое занятие №1: Выполнение тренировочных упражнений по теме.</w:t>
            </w:r>
          </w:p>
        </w:tc>
        <w:tc>
          <w:tcPr>
            <w:tcW w:w="1842" w:type="dxa"/>
            <w:shd w:val="clear" w:color="auto" w:fill="auto"/>
          </w:tcPr>
          <w:p w:rsidR="006F5376" w:rsidRPr="0084407A" w:rsidRDefault="00752F73" w:rsidP="004660F7">
            <w:pPr>
              <w:rPr>
                <w:bCs/>
              </w:rPr>
            </w:pPr>
            <w:r>
              <w:rPr>
                <w:bCs/>
              </w:rPr>
              <w:t xml:space="preserve">           </w:t>
            </w:r>
            <w:r w:rsidR="00BD69E3">
              <w:rPr>
                <w:bCs/>
              </w:rPr>
              <w:t>2</w:t>
            </w:r>
          </w:p>
        </w:tc>
        <w:tc>
          <w:tcPr>
            <w:tcW w:w="1276" w:type="dxa"/>
          </w:tcPr>
          <w:p w:rsidR="006F5376" w:rsidRDefault="006F5376" w:rsidP="004660F7">
            <w:pPr>
              <w:jc w:val="center"/>
              <w:rPr>
                <w:bCs/>
              </w:rPr>
            </w:pPr>
          </w:p>
        </w:tc>
      </w:tr>
      <w:tr w:rsidR="006F5376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6F5376" w:rsidRPr="00856F45" w:rsidRDefault="006F5376" w:rsidP="004660F7"/>
        </w:tc>
        <w:tc>
          <w:tcPr>
            <w:tcW w:w="9214" w:type="dxa"/>
          </w:tcPr>
          <w:p w:rsidR="006F5376" w:rsidRPr="00856F45" w:rsidRDefault="006F5376" w:rsidP="004660F7">
            <w:pPr>
              <w:widowControl w:val="0"/>
              <w:tabs>
                <w:tab w:val="left" w:pos="720"/>
              </w:tabs>
              <w:jc w:val="both"/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6F5376" w:rsidRPr="00856F45" w:rsidRDefault="006F5376" w:rsidP="004660F7">
            <w:pPr>
              <w:widowControl w:val="0"/>
              <w:tabs>
                <w:tab w:val="left" w:pos="720"/>
              </w:tabs>
              <w:jc w:val="both"/>
            </w:pPr>
            <w:r>
              <w:t>Подготовка сообщения: «Качества хорошей речи».</w:t>
            </w:r>
          </w:p>
        </w:tc>
        <w:tc>
          <w:tcPr>
            <w:tcW w:w="1842" w:type="dxa"/>
            <w:shd w:val="clear" w:color="auto" w:fill="auto"/>
          </w:tcPr>
          <w:p w:rsidR="006F5376" w:rsidRPr="0084407A" w:rsidRDefault="00752F73" w:rsidP="004660F7">
            <w:pPr>
              <w:rPr>
                <w:bCs/>
              </w:rPr>
            </w:pPr>
            <w:r>
              <w:rPr>
                <w:bCs/>
              </w:rPr>
              <w:t xml:space="preserve">           </w:t>
            </w:r>
            <w:r w:rsidR="00BD69E3">
              <w:rPr>
                <w:bCs/>
              </w:rPr>
              <w:t>1</w:t>
            </w:r>
          </w:p>
        </w:tc>
        <w:tc>
          <w:tcPr>
            <w:tcW w:w="1276" w:type="dxa"/>
          </w:tcPr>
          <w:p w:rsidR="006F5376" w:rsidRDefault="006F5376" w:rsidP="004660F7">
            <w:pPr>
              <w:jc w:val="center"/>
              <w:rPr>
                <w:bCs/>
              </w:rPr>
            </w:pPr>
          </w:p>
        </w:tc>
      </w:tr>
      <w:tr w:rsidR="00CA6362" w:rsidRPr="0084407A" w:rsidTr="004660F7">
        <w:trPr>
          <w:trHeight w:val="20"/>
        </w:trPr>
        <w:tc>
          <w:tcPr>
            <w:tcW w:w="2660" w:type="dxa"/>
            <w:vMerge w:val="restart"/>
          </w:tcPr>
          <w:p w:rsidR="00CA6362" w:rsidRPr="00856F45" w:rsidRDefault="00CA6362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2.2.</w:t>
            </w:r>
          </w:p>
          <w:p w:rsidR="00CA6362" w:rsidRPr="00856F45" w:rsidRDefault="00CA6362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Функциональные стили речи.</w:t>
            </w:r>
          </w:p>
          <w:p w:rsidR="00CA6362" w:rsidRPr="00856F45" w:rsidRDefault="00CA6362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CA6362" w:rsidRPr="00856F45" w:rsidRDefault="00CA6362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Содержание учебного материала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A6362" w:rsidRPr="0084407A" w:rsidRDefault="00CA6362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CA6362" w:rsidRPr="0084407A" w:rsidRDefault="00CA6362" w:rsidP="004660F7">
            <w:pPr>
              <w:jc w:val="center"/>
              <w:rPr>
                <w:bCs/>
              </w:rPr>
            </w:pPr>
          </w:p>
        </w:tc>
      </w:tr>
      <w:tr w:rsidR="00CA6362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CA6362" w:rsidRPr="0084407A" w:rsidRDefault="00CA6362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CA6362" w:rsidRPr="0084407A" w:rsidRDefault="00CA6362" w:rsidP="004660F7">
            <w:r w:rsidRPr="00856F45">
              <w:rPr>
                <w:lang w:eastAsia="ar-SA"/>
              </w:rPr>
              <w:t xml:space="preserve">Функциональные стили речи и их особенности. Разговорный стиль речи, его основные признаки, сфера использования. Научный стиль речи. Основные жанры научного стиля: доклад, статья, сообщение и др. </w:t>
            </w:r>
            <w:r w:rsidRPr="00856F45">
              <w:rPr>
                <w:spacing w:val="-4"/>
                <w:lang w:eastAsia="ar-SA"/>
              </w:rPr>
              <w:t xml:space="preserve">Официально-деловой стиль речи, его признаки, назначение. Жанры официально-делового стиля: заявление, доверенность, расписка, резюме и др. </w:t>
            </w:r>
            <w:r w:rsidRPr="00856F45">
              <w:rPr>
                <w:lang w:eastAsia="ar-SA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</w:t>
            </w:r>
            <w:r w:rsidRPr="00856F45">
              <w:rPr>
                <w:lang w:eastAsia="ar-SA"/>
              </w:rPr>
              <w:lastRenderedPageBreak/>
              <w:t>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842" w:type="dxa"/>
            <w:vMerge/>
            <w:shd w:val="clear" w:color="auto" w:fill="auto"/>
          </w:tcPr>
          <w:p w:rsidR="00CA6362" w:rsidRPr="0084407A" w:rsidRDefault="00CA6362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CA6362" w:rsidRPr="0084407A" w:rsidRDefault="00BD69E3" w:rsidP="004660F7">
            <w:pPr>
              <w:jc w:val="center"/>
              <w:rPr>
                <w:bCs/>
              </w:rPr>
            </w:pPr>
            <w:r>
              <w:rPr>
                <w:bCs/>
              </w:rPr>
              <w:t>1,2,3</w:t>
            </w:r>
          </w:p>
        </w:tc>
      </w:tr>
      <w:tr w:rsidR="00CA6362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CA6362" w:rsidRPr="0084407A" w:rsidRDefault="00CA6362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CA6362" w:rsidRPr="0084407A" w:rsidRDefault="00CA6362" w:rsidP="004660F7">
            <w:pPr>
              <w:rPr>
                <w:bCs/>
              </w:rPr>
            </w:pPr>
            <w:r w:rsidRPr="00856F45">
              <w:rPr>
                <w:lang w:eastAsia="ar-SA"/>
              </w:rPr>
              <w:t>Практическое занятие №2: Выполнение тренировочных упражнений по теме.</w:t>
            </w:r>
          </w:p>
        </w:tc>
        <w:tc>
          <w:tcPr>
            <w:tcW w:w="1842" w:type="dxa"/>
            <w:shd w:val="clear" w:color="auto" w:fill="auto"/>
          </w:tcPr>
          <w:p w:rsidR="00CA6362" w:rsidRPr="0084407A" w:rsidRDefault="00752F73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BD69E3">
              <w:rPr>
                <w:bCs/>
              </w:rPr>
              <w:t>2</w:t>
            </w:r>
          </w:p>
        </w:tc>
        <w:tc>
          <w:tcPr>
            <w:tcW w:w="1276" w:type="dxa"/>
          </w:tcPr>
          <w:p w:rsidR="00CA6362" w:rsidRDefault="00CA6362" w:rsidP="004660F7">
            <w:pPr>
              <w:rPr>
                <w:bCs/>
              </w:rPr>
            </w:pPr>
          </w:p>
        </w:tc>
      </w:tr>
      <w:tr w:rsidR="00CA6362" w:rsidTr="004660F7">
        <w:trPr>
          <w:trHeight w:val="20"/>
        </w:trPr>
        <w:tc>
          <w:tcPr>
            <w:tcW w:w="2660" w:type="dxa"/>
            <w:tcBorders>
              <w:top w:val="nil"/>
            </w:tcBorders>
            <w:vAlign w:val="center"/>
          </w:tcPr>
          <w:p w:rsidR="00CA6362" w:rsidRPr="00856F45" w:rsidRDefault="00CA6362" w:rsidP="004660F7"/>
        </w:tc>
        <w:tc>
          <w:tcPr>
            <w:tcW w:w="9214" w:type="dxa"/>
          </w:tcPr>
          <w:p w:rsidR="00CA6362" w:rsidRPr="00856F45" w:rsidRDefault="00CA6362" w:rsidP="004660F7">
            <w:pPr>
              <w:widowControl w:val="0"/>
              <w:tabs>
                <w:tab w:val="left" w:pos="720"/>
              </w:tabs>
              <w:jc w:val="both"/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CA6362" w:rsidRPr="00856F45" w:rsidRDefault="00CA6362" w:rsidP="004660F7">
            <w:pPr>
              <w:widowControl w:val="0"/>
              <w:tabs>
                <w:tab w:val="left" w:pos="720"/>
              </w:tabs>
              <w:jc w:val="both"/>
            </w:pPr>
            <w:r w:rsidRPr="00856F45">
              <w:t>Составление</w:t>
            </w:r>
            <w:r>
              <w:t xml:space="preserve"> резюме.</w:t>
            </w:r>
            <w:r w:rsidRPr="00856F45">
              <w:t xml:space="preserve"> </w:t>
            </w:r>
            <w:r>
              <w:t>Подготовка публичной речи по заданной проблеме.</w:t>
            </w:r>
          </w:p>
        </w:tc>
        <w:tc>
          <w:tcPr>
            <w:tcW w:w="1842" w:type="dxa"/>
            <w:shd w:val="clear" w:color="auto" w:fill="auto"/>
          </w:tcPr>
          <w:p w:rsidR="00CA6362" w:rsidRPr="0084407A" w:rsidRDefault="00752F73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BD69E3">
              <w:rPr>
                <w:bCs/>
              </w:rPr>
              <w:t>1</w:t>
            </w:r>
          </w:p>
        </w:tc>
        <w:tc>
          <w:tcPr>
            <w:tcW w:w="1276" w:type="dxa"/>
          </w:tcPr>
          <w:p w:rsidR="00CA6362" w:rsidRDefault="00CA6362" w:rsidP="004660F7">
            <w:pPr>
              <w:rPr>
                <w:bCs/>
              </w:rPr>
            </w:pPr>
          </w:p>
        </w:tc>
      </w:tr>
      <w:tr w:rsidR="006F5376" w:rsidRPr="0084407A" w:rsidTr="004660F7">
        <w:trPr>
          <w:trHeight w:val="20"/>
        </w:trPr>
        <w:tc>
          <w:tcPr>
            <w:tcW w:w="2660" w:type="dxa"/>
            <w:vMerge w:val="restart"/>
          </w:tcPr>
          <w:p w:rsidR="006F5376" w:rsidRPr="00856F45" w:rsidRDefault="006F537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2.3.</w:t>
            </w:r>
          </w:p>
          <w:p w:rsidR="006F5376" w:rsidRPr="00856F45" w:rsidRDefault="006F537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Текст. Признаки и структура текста. Функционально-смысловые типы речи.</w:t>
            </w:r>
          </w:p>
          <w:p w:rsidR="006F5376" w:rsidRPr="00856F45" w:rsidRDefault="006F5376" w:rsidP="004660F7"/>
        </w:tc>
        <w:tc>
          <w:tcPr>
            <w:tcW w:w="9214" w:type="dxa"/>
          </w:tcPr>
          <w:p w:rsidR="006F5376" w:rsidRPr="00856F45" w:rsidRDefault="006F537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Содержание учебного материала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F5376" w:rsidRPr="0084407A" w:rsidRDefault="006F5376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6F5376" w:rsidRPr="0084407A" w:rsidRDefault="006F5376" w:rsidP="004660F7">
            <w:pPr>
              <w:rPr>
                <w:bCs/>
              </w:rPr>
            </w:pPr>
          </w:p>
        </w:tc>
      </w:tr>
      <w:tr w:rsidR="006F537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6F5376" w:rsidRPr="0084407A" w:rsidRDefault="006F537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6F5376" w:rsidRPr="0084407A" w:rsidRDefault="006F5376" w:rsidP="004660F7">
            <w:r w:rsidRPr="00856F45">
              <w:rPr>
                <w:lang w:eastAsia="ar-SA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 </w:t>
            </w:r>
            <w:r w:rsidRPr="00856F45">
              <w:rPr>
                <w:spacing w:val="-6"/>
                <w:lang w:eastAsia="ar-SA"/>
              </w:rPr>
              <w:t xml:space="preserve">Функционально-смысловые типы речи (повествование, описание, рассуждение). Соединение в тексте различных типов речи. </w:t>
            </w:r>
          </w:p>
        </w:tc>
        <w:tc>
          <w:tcPr>
            <w:tcW w:w="1842" w:type="dxa"/>
            <w:vMerge/>
            <w:shd w:val="clear" w:color="auto" w:fill="auto"/>
          </w:tcPr>
          <w:p w:rsidR="006F5376" w:rsidRPr="0084407A" w:rsidRDefault="006F5376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6F5376" w:rsidRPr="0084407A" w:rsidRDefault="00BD69E3" w:rsidP="004660F7">
            <w:pPr>
              <w:rPr>
                <w:bCs/>
              </w:rPr>
            </w:pPr>
            <w:r>
              <w:rPr>
                <w:bCs/>
              </w:rPr>
              <w:t>1,2,3</w:t>
            </w:r>
          </w:p>
        </w:tc>
      </w:tr>
      <w:tr w:rsidR="006F537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6F5376" w:rsidRPr="0084407A" w:rsidRDefault="006F537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6F5376" w:rsidRPr="0084407A" w:rsidRDefault="006F5376" w:rsidP="004660F7">
            <w:pPr>
              <w:rPr>
                <w:bCs/>
              </w:rPr>
            </w:pPr>
            <w:r w:rsidRPr="00856F45">
              <w:rPr>
                <w:lang w:eastAsia="ar-SA"/>
              </w:rPr>
              <w:t>Практическое занятие №3: Выполнение тренировочных упражнений по теме.</w:t>
            </w:r>
          </w:p>
        </w:tc>
        <w:tc>
          <w:tcPr>
            <w:tcW w:w="1842" w:type="dxa"/>
            <w:shd w:val="clear" w:color="auto" w:fill="auto"/>
          </w:tcPr>
          <w:p w:rsidR="006F5376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BD69E3">
              <w:rPr>
                <w:bCs/>
              </w:rPr>
              <w:t>2</w:t>
            </w:r>
          </w:p>
        </w:tc>
        <w:tc>
          <w:tcPr>
            <w:tcW w:w="1276" w:type="dxa"/>
          </w:tcPr>
          <w:p w:rsidR="006F5376" w:rsidRPr="0084407A" w:rsidRDefault="006F5376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56F45" w:rsidRDefault="00D9400D" w:rsidP="004660F7"/>
        </w:tc>
        <w:tc>
          <w:tcPr>
            <w:tcW w:w="9214" w:type="dxa"/>
          </w:tcPr>
          <w:p w:rsidR="00D9400D" w:rsidRPr="00856F45" w:rsidRDefault="00D9400D" w:rsidP="004660F7">
            <w:pPr>
              <w:jc w:val="both"/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D9400D" w:rsidRPr="00856F45" w:rsidRDefault="00D9400D" w:rsidP="004660F7">
            <w:pPr>
              <w:jc w:val="both"/>
            </w:pPr>
            <w:r w:rsidRPr="00856F45">
              <w:t>Составление ко</w:t>
            </w:r>
            <w:r>
              <w:t>нспекта по материалам учебника;</w:t>
            </w:r>
            <w:r w:rsidRPr="00856F45">
              <w:t xml:space="preserve"> выполнение творческой работы по определению типа речи текста.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BD69E3">
              <w:rPr>
                <w:bCs/>
              </w:rPr>
              <w:t>1</w:t>
            </w:r>
          </w:p>
        </w:tc>
        <w:tc>
          <w:tcPr>
            <w:tcW w:w="1276" w:type="dxa"/>
          </w:tcPr>
          <w:p w:rsidR="00D9400D" w:rsidRPr="0084407A" w:rsidRDefault="00D9400D" w:rsidP="004660F7">
            <w:pPr>
              <w:rPr>
                <w:bCs/>
              </w:rPr>
            </w:pPr>
          </w:p>
        </w:tc>
      </w:tr>
      <w:tr w:rsidR="009A3796" w:rsidRPr="0084407A" w:rsidTr="004660F7">
        <w:trPr>
          <w:trHeight w:val="267"/>
        </w:trPr>
        <w:tc>
          <w:tcPr>
            <w:tcW w:w="2660" w:type="dxa"/>
            <w:vMerge w:val="restart"/>
            <w:vAlign w:val="center"/>
          </w:tcPr>
          <w:p w:rsidR="009A3796" w:rsidRPr="00856F45" w:rsidRDefault="009A379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 xml:space="preserve">Тема 2.4. </w:t>
            </w:r>
          </w:p>
          <w:p w:rsidR="009A3796" w:rsidRPr="0084407A" w:rsidRDefault="009A3796" w:rsidP="004660F7">
            <w:pPr>
              <w:rPr>
                <w:b/>
                <w:bCs/>
              </w:rPr>
            </w:pPr>
            <w:r w:rsidRPr="00856F45">
              <w:t>Лингвостилистический анализ текста.</w:t>
            </w:r>
          </w:p>
        </w:tc>
        <w:tc>
          <w:tcPr>
            <w:tcW w:w="9214" w:type="dxa"/>
          </w:tcPr>
          <w:p w:rsidR="009A3796" w:rsidRPr="0084407A" w:rsidRDefault="009A3796" w:rsidP="004660F7">
            <w:r w:rsidRPr="00856F45">
              <w:t xml:space="preserve">Содержание учебного материала </w:t>
            </w:r>
          </w:p>
        </w:tc>
        <w:tc>
          <w:tcPr>
            <w:tcW w:w="1842" w:type="dxa"/>
            <w:shd w:val="clear" w:color="auto" w:fill="auto"/>
          </w:tcPr>
          <w:p w:rsidR="009A3796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  <w:vMerge w:val="restart"/>
          </w:tcPr>
          <w:p w:rsidR="009A3796" w:rsidRPr="0084407A" w:rsidRDefault="009A3796" w:rsidP="004660F7">
            <w:pPr>
              <w:rPr>
                <w:bCs/>
              </w:rPr>
            </w:pPr>
          </w:p>
        </w:tc>
      </w:tr>
      <w:tr w:rsidR="009A3796" w:rsidRPr="0084407A" w:rsidTr="004660F7">
        <w:trPr>
          <w:trHeight w:val="270"/>
        </w:trPr>
        <w:tc>
          <w:tcPr>
            <w:tcW w:w="2660" w:type="dxa"/>
            <w:vMerge/>
            <w:vAlign w:val="center"/>
          </w:tcPr>
          <w:p w:rsidR="009A3796" w:rsidRPr="00856F45" w:rsidRDefault="009A379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9A3796" w:rsidRPr="00856F45" w:rsidRDefault="009A3796" w:rsidP="004660F7">
            <w:r w:rsidRPr="00856F45">
              <w:t>Практическое занятие №4:Лингвостилистический анализ текста.</w:t>
            </w:r>
          </w:p>
        </w:tc>
        <w:tc>
          <w:tcPr>
            <w:tcW w:w="1842" w:type="dxa"/>
            <w:shd w:val="clear" w:color="auto" w:fill="auto"/>
          </w:tcPr>
          <w:p w:rsidR="009A3796" w:rsidRPr="0084407A" w:rsidRDefault="009A3796" w:rsidP="004660F7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9A3796" w:rsidRPr="0084407A" w:rsidRDefault="009A3796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D9400D" w:rsidRPr="0084407A" w:rsidRDefault="00D9400D" w:rsidP="004660F7">
            <w:pPr>
              <w:rPr>
                <w:bCs/>
              </w:rPr>
            </w:pPr>
            <w:r w:rsidRPr="00856F45">
              <w:t>Выполнение комплексного лингвостилистического анализа текста.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D9400D" w:rsidRPr="0084407A">
              <w:rPr>
                <w:bCs/>
              </w:rPr>
              <w:t>1</w:t>
            </w:r>
          </w:p>
        </w:tc>
        <w:tc>
          <w:tcPr>
            <w:tcW w:w="1276" w:type="dxa"/>
          </w:tcPr>
          <w:p w:rsidR="00D9400D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2,3</w:t>
            </w:r>
          </w:p>
        </w:tc>
      </w:tr>
      <w:tr w:rsidR="00397D15" w:rsidRPr="0084407A" w:rsidTr="004660F7">
        <w:trPr>
          <w:trHeight w:val="20"/>
        </w:trPr>
        <w:tc>
          <w:tcPr>
            <w:tcW w:w="2660" w:type="dxa"/>
          </w:tcPr>
          <w:p w:rsidR="00397D15" w:rsidRPr="00856F4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Раздел 3.</w:t>
            </w:r>
          </w:p>
        </w:tc>
        <w:tc>
          <w:tcPr>
            <w:tcW w:w="9214" w:type="dxa"/>
          </w:tcPr>
          <w:p w:rsidR="00397D15" w:rsidRPr="00856F4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Лексика и фразеология.</w:t>
            </w:r>
          </w:p>
        </w:tc>
        <w:tc>
          <w:tcPr>
            <w:tcW w:w="1842" w:type="dxa"/>
            <w:shd w:val="clear" w:color="auto" w:fill="auto"/>
          </w:tcPr>
          <w:p w:rsidR="00397D15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397D15">
              <w:rPr>
                <w:bCs/>
              </w:rPr>
              <w:t>10</w:t>
            </w:r>
          </w:p>
        </w:tc>
        <w:tc>
          <w:tcPr>
            <w:tcW w:w="1276" w:type="dxa"/>
            <w:vMerge w:val="restart"/>
          </w:tcPr>
          <w:p w:rsidR="00397D15" w:rsidRPr="0084407A" w:rsidRDefault="00397D15" w:rsidP="004660F7">
            <w:pPr>
              <w:rPr>
                <w:bCs/>
              </w:rPr>
            </w:pPr>
          </w:p>
        </w:tc>
      </w:tr>
      <w:tr w:rsidR="00397D15" w:rsidRPr="0084407A" w:rsidTr="004660F7">
        <w:trPr>
          <w:trHeight w:val="20"/>
        </w:trPr>
        <w:tc>
          <w:tcPr>
            <w:tcW w:w="2660" w:type="dxa"/>
            <w:vMerge w:val="restart"/>
          </w:tcPr>
          <w:p w:rsidR="00397D15" w:rsidRPr="00856F4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3.1.</w:t>
            </w:r>
          </w:p>
          <w:p w:rsidR="00397D1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Слово в лексической системе языка. Лексическое и грамматическое, прямое и переносное значение слова. Метафора и метонимия.</w:t>
            </w:r>
          </w:p>
          <w:p w:rsidR="00A87846" w:rsidRDefault="00A8784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A87846" w:rsidRPr="0084407A" w:rsidRDefault="00A8784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4" w:type="dxa"/>
          </w:tcPr>
          <w:p w:rsidR="00397D15" w:rsidRPr="0084407A" w:rsidRDefault="00397D15" w:rsidP="004660F7">
            <w:r w:rsidRPr="00856F45">
              <w:t>Содержание учебного материала (практическое занятие №5)</w:t>
            </w:r>
          </w:p>
        </w:tc>
        <w:tc>
          <w:tcPr>
            <w:tcW w:w="1842" w:type="dxa"/>
            <w:shd w:val="clear" w:color="auto" w:fill="auto"/>
          </w:tcPr>
          <w:p w:rsidR="00397D15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  </w:t>
            </w:r>
            <w:r w:rsidR="00397D15">
              <w:rPr>
                <w:bCs/>
              </w:rPr>
              <w:t>1</w:t>
            </w:r>
          </w:p>
        </w:tc>
        <w:tc>
          <w:tcPr>
            <w:tcW w:w="1276" w:type="dxa"/>
            <w:vMerge/>
          </w:tcPr>
          <w:p w:rsidR="00397D15" w:rsidRPr="0084407A" w:rsidRDefault="00397D15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4407A" w:rsidRDefault="00D9400D" w:rsidP="004660F7">
            <w:pPr>
              <w:rPr>
                <w:bCs/>
              </w:rPr>
            </w:pPr>
            <w:r w:rsidRPr="00856F45">
              <w:rPr>
                <w:lang w:eastAsia="ar-SA"/>
              </w:rPr>
              <w:t xml:space="preserve">Слово в лексической системе языка. 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D9400D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>1,2,3</w:t>
            </w:r>
          </w:p>
        </w:tc>
      </w:tr>
      <w:tr w:rsidR="00D9400D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D9400D" w:rsidRPr="0084407A" w:rsidRDefault="00D9400D" w:rsidP="004660F7">
            <w:pPr>
              <w:rPr>
                <w:bCs/>
              </w:rPr>
            </w:pPr>
            <w:r w:rsidRPr="00856F45">
              <w:t>Составление</w:t>
            </w:r>
            <w:r>
              <w:t xml:space="preserve"> тематического кроссворда «Выразительное богатство русского языка».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9A3796" w:rsidP="004660F7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D9400D">
              <w:rPr>
                <w:bCs/>
              </w:rPr>
              <w:t>1</w:t>
            </w:r>
          </w:p>
        </w:tc>
        <w:tc>
          <w:tcPr>
            <w:tcW w:w="1276" w:type="dxa"/>
          </w:tcPr>
          <w:p w:rsidR="00D9400D" w:rsidRDefault="00D9400D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 w:val="restart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lastRenderedPageBreak/>
              <w:t>Тема 3.2.</w:t>
            </w:r>
          </w:p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Полисемия и омонимия. Синонимы, антонимы, паронимы и их     употребление.</w:t>
            </w:r>
          </w:p>
        </w:tc>
        <w:tc>
          <w:tcPr>
            <w:tcW w:w="9214" w:type="dxa"/>
            <w:tcBorders>
              <w:right w:val="single" w:sz="4" w:space="0" w:color="auto"/>
            </w:tcBorders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материала (практическое занятие №6)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400D" w:rsidRPr="0084407A" w:rsidRDefault="00D9400D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  <w:tcBorders>
              <w:right w:val="single" w:sz="4" w:space="0" w:color="auto"/>
            </w:tcBorders>
          </w:tcPr>
          <w:p w:rsidR="00D9400D" w:rsidRPr="0084407A" w:rsidRDefault="00D9400D" w:rsidP="004660F7">
            <w:r w:rsidRPr="00856F45">
              <w:t>Омонимы, синонимы, антонимы, паронимы и их употребление. Изобразительные возможности синонимов, антонимов, паронимов. Контекстуальные синонимы и антонимы. Градация. Антитеза.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400D" w:rsidRPr="0084407A" w:rsidRDefault="00D9400D" w:rsidP="004660F7">
            <w:pPr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D9400D" w:rsidRPr="0084407A" w:rsidRDefault="00D9400D" w:rsidP="004660F7">
            <w:pPr>
              <w:rPr>
                <w:bCs/>
              </w:rPr>
            </w:pPr>
            <w:r w:rsidRPr="00856F45">
              <w:t>Составление конспекта по материалам учебника</w:t>
            </w:r>
            <w:proofErr w:type="gramStart"/>
            <w:r w:rsidRPr="00856F45">
              <w:t xml:space="preserve"> ;</w:t>
            </w:r>
            <w:proofErr w:type="gramEnd"/>
            <w:r w:rsidRPr="00856F45">
              <w:t xml:space="preserve"> выполнение тренировочных упражнений по пройденной теме.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 w:val="restart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3.3.</w:t>
            </w:r>
          </w:p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Лексика: происхождение, особенности употребления.</w:t>
            </w:r>
          </w:p>
        </w:tc>
        <w:tc>
          <w:tcPr>
            <w:tcW w:w="9214" w:type="dxa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материала (практическое занятие №7)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D9400D" w:rsidRPr="0084407A" w:rsidRDefault="00D9400D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4407A" w:rsidRDefault="00D9400D" w:rsidP="004660F7">
            <w:r w:rsidRPr="00856F45">
              <w:rPr>
                <w:lang w:eastAsia="ar-SA"/>
              </w:rPr>
              <w:t>Русская лексика с точки зрения ее происхождения (исконно русская лексика, заимствованная лексика, старославянизмы). Лексика с точки зрения ее 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 Активный и пассивный словарный запас: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  Фразеологизмы. Отличие фразеологизма от слова. Употребление фразеологизмов в речи. Афоризмы. Лексические и фразеологические словари. Лексико-фразеологический разбор.</w:t>
            </w:r>
          </w:p>
        </w:tc>
        <w:tc>
          <w:tcPr>
            <w:tcW w:w="1842" w:type="dxa"/>
            <w:vMerge/>
            <w:shd w:val="clear" w:color="auto" w:fill="auto"/>
          </w:tcPr>
          <w:p w:rsidR="00D9400D" w:rsidRPr="0084407A" w:rsidRDefault="00D9400D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2,3</w:t>
            </w: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56F45" w:rsidRDefault="00D9400D" w:rsidP="004660F7">
            <w:pPr>
              <w:jc w:val="both"/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D9400D" w:rsidRPr="0084407A" w:rsidRDefault="00D9400D" w:rsidP="004660F7">
            <w:pPr>
              <w:rPr>
                <w:bCs/>
              </w:rPr>
            </w:pPr>
            <w:r w:rsidRPr="00856F45">
              <w:t xml:space="preserve">Подготовка сообщения: «Употребление фразеологизмов в речи». 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  <w:tc>
          <w:tcPr>
            <w:tcW w:w="1276" w:type="dxa"/>
          </w:tcPr>
          <w:p w:rsidR="00D9400D" w:rsidRPr="0084407A" w:rsidRDefault="00D9400D" w:rsidP="004660F7">
            <w:pPr>
              <w:rPr>
                <w:bCs/>
              </w:rPr>
            </w:pPr>
          </w:p>
        </w:tc>
      </w:tr>
      <w:tr w:rsidR="00397D15" w:rsidRPr="0084407A" w:rsidTr="004660F7">
        <w:trPr>
          <w:trHeight w:val="20"/>
        </w:trPr>
        <w:tc>
          <w:tcPr>
            <w:tcW w:w="2660" w:type="dxa"/>
            <w:vMerge w:val="restart"/>
          </w:tcPr>
          <w:p w:rsidR="00397D15" w:rsidRPr="00856F4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3.4.</w:t>
            </w:r>
          </w:p>
          <w:p w:rsidR="00397D15" w:rsidRPr="00856F4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Лексические нормы. Лексические ошибки и их исправление.</w:t>
            </w:r>
          </w:p>
        </w:tc>
        <w:tc>
          <w:tcPr>
            <w:tcW w:w="9214" w:type="dxa"/>
          </w:tcPr>
          <w:p w:rsidR="00397D15" w:rsidRPr="00856F45" w:rsidRDefault="00397D15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Содержание учебного материала </w:t>
            </w:r>
          </w:p>
        </w:tc>
        <w:tc>
          <w:tcPr>
            <w:tcW w:w="1842" w:type="dxa"/>
            <w:shd w:val="clear" w:color="auto" w:fill="auto"/>
          </w:tcPr>
          <w:p w:rsidR="00397D15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  <w:vMerge w:val="restart"/>
          </w:tcPr>
          <w:p w:rsidR="00397D15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397D15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397D15" w:rsidRPr="00856F45" w:rsidRDefault="00397D15" w:rsidP="004660F7"/>
        </w:tc>
        <w:tc>
          <w:tcPr>
            <w:tcW w:w="9214" w:type="dxa"/>
          </w:tcPr>
          <w:p w:rsidR="00397D15" w:rsidRPr="00856F45" w:rsidRDefault="00397D15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 xml:space="preserve">Лексические нормы. Лексические ошибки и их исправление. Ошибки в употреблении фразеологических единиц и их исправление. </w:t>
            </w:r>
          </w:p>
        </w:tc>
        <w:tc>
          <w:tcPr>
            <w:tcW w:w="1842" w:type="dxa"/>
            <w:shd w:val="clear" w:color="auto" w:fill="auto"/>
          </w:tcPr>
          <w:p w:rsidR="00397D15" w:rsidRPr="0084407A" w:rsidRDefault="00397D15" w:rsidP="004660F7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397D15" w:rsidRPr="0084407A" w:rsidRDefault="00397D15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56F45" w:rsidRDefault="00D9400D" w:rsidP="004660F7"/>
        </w:tc>
        <w:tc>
          <w:tcPr>
            <w:tcW w:w="9214" w:type="dxa"/>
          </w:tcPr>
          <w:p w:rsidR="00D9400D" w:rsidRPr="00856F45" w:rsidRDefault="00D9400D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Практическое занятие №8: Выполнение лексико-фразеологического разбора.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D9400D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D9400D" w:rsidRPr="0084407A" w:rsidRDefault="00D9400D" w:rsidP="004660F7">
            <w:pPr>
              <w:rPr>
                <w:bCs/>
              </w:rPr>
            </w:pPr>
          </w:p>
        </w:tc>
      </w:tr>
      <w:tr w:rsidR="00D9400D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D9400D" w:rsidRPr="0084407A" w:rsidRDefault="00D9400D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D9400D" w:rsidRPr="00856F45" w:rsidRDefault="00D9400D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D9400D" w:rsidRPr="0084407A" w:rsidRDefault="00D9400D" w:rsidP="004660F7">
            <w:pPr>
              <w:rPr>
                <w:bCs/>
              </w:rPr>
            </w:pPr>
            <w:r>
              <w:t>Подготовка сообщения: «Типы словарей в русском языке».</w:t>
            </w:r>
          </w:p>
        </w:tc>
        <w:tc>
          <w:tcPr>
            <w:tcW w:w="1842" w:type="dxa"/>
            <w:shd w:val="clear" w:color="auto" w:fill="auto"/>
          </w:tcPr>
          <w:p w:rsidR="00D9400D" w:rsidRPr="0084407A" w:rsidRDefault="00397D15" w:rsidP="004660F7">
            <w:pPr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  <w:tc>
          <w:tcPr>
            <w:tcW w:w="1276" w:type="dxa"/>
          </w:tcPr>
          <w:p w:rsidR="00D9400D" w:rsidRPr="0084407A" w:rsidRDefault="00D9400D" w:rsidP="004660F7">
            <w:pPr>
              <w:rPr>
                <w:bCs/>
              </w:rPr>
            </w:pP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Раздел 4.</w:t>
            </w: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Фонетика, орфоэпия, графика, орфография.</w:t>
            </w:r>
          </w:p>
        </w:tc>
        <w:tc>
          <w:tcPr>
            <w:tcW w:w="1842" w:type="dxa"/>
            <w:shd w:val="clear" w:color="auto" w:fill="auto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950EF6" w:rsidRPr="0084407A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:rsidR="00950EF6" w:rsidRPr="0084407A" w:rsidRDefault="00950EF6" w:rsidP="004660F7">
            <w:pPr>
              <w:rPr>
                <w:bCs/>
              </w:rPr>
            </w:pP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87846" w:rsidRDefault="00A8784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A87846" w:rsidRDefault="00A8784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A87846" w:rsidRDefault="00A8784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4.1.</w:t>
            </w:r>
          </w:p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 xml:space="preserve">Фонетические единицы </w:t>
            </w:r>
            <w:r w:rsidRPr="00856F45">
              <w:lastRenderedPageBreak/>
              <w:t>языка. Орфоэпические нормы.</w:t>
            </w: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lastRenderedPageBreak/>
              <w:t>Содержание учебного материала</w:t>
            </w:r>
            <w:r>
              <w:t>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950EF6" w:rsidRPr="0084407A" w:rsidRDefault="00950EF6" w:rsidP="004660F7">
            <w:pPr>
              <w:rPr>
                <w:bCs/>
              </w:rPr>
            </w:pP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4407A" w:rsidRDefault="00950EF6" w:rsidP="004660F7">
            <w:r w:rsidRPr="00856F45">
              <w:rPr>
                <w:lang w:eastAsia="ar-SA"/>
              </w:rPr>
              <w:t xml:space="preserve">Фонетические единицы. 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 Орфоэпические нормы: произносительные и нормы ударения. Произношение </w:t>
            </w:r>
            <w:r w:rsidRPr="00856F45">
              <w:rPr>
                <w:lang w:eastAsia="ar-SA"/>
              </w:rPr>
              <w:lastRenderedPageBreak/>
              <w:t>гласных и согласных звуков, произношение заимствованных слов. Использование орфоэпического словаря. Благозвучие речи. Звукопись как изобразительное средство. Ассонанс, аллитерация.</w:t>
            </w:r>
          </w:p>
        </w:tc>
        <w:tc>
          <w:tcPr>
            <w:tcW w:w="1842" w:type="dxa"/>
            <w:vMerge/>
            <w:shd w:val="clear" w:color="auto" w:fill="auto"/>
          </w:tcPr>
          <w:p w:rsidR="00950EF6" w:rsidRPr="0084407A" w:rsidRDefault="00950EF6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1,2</w:t>
            </w: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950EF6" w:rsidRPr="0084407A" w:rsidRDefault="00950EF6" w:rsidP="004660F7">
            <w:pPr>
              <w:rPr>
                <w:bCs/>
              </w:rPr>
            </w:pPr>
            <w:r w:rsidRPr="00856F45">
              <w:t>Выполнение тренировочных упражнений по пройденной теме (по материалам преподавателя).</w:t>
            </w:r>
          </w:p>
        </w:tc>
        <w:tc>
          <w:tcPr>
            <w:tcW w:w="1842" w:type="dxa"/>
            <w:shd w:val="clear" w:color="auto" w:fill="auto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  <w:tc>
          <w:tcPr>
            <w:tcW w:w="1276" w:type="dxa"/>
          </w:tcPr>
          <w:p w:rsidR="00950EF6" w:rsidRPr="0084407A" w:rsidRDefault="00950EF6" w:rsidP="004660F7">
            <w:pPr>
              <w:rPr>
                <w:bCs/>
              </w:rPr>
            </w:pPr>
          </w:p>
        </w:tc>
      </w:tr>
      <w:tr w:rsidR="00950EF6" w:rsidTr="004660F7">
        <w:trPr>
          <w:trHeight w:val="277"/>
        </w:trPr>
        <w:tc>
          <w:tcPr>
            <w:tcW w:w="2660" w:type="dxa"/>
            <w:vMerge w:val="restart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4.3.</w:t>
            </w:r>
          </w:p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 xml:space="preserve">Правописание орфограмм на стыке приставки и корня. Правописание </w:t>
            </w:r>
            <w:proofErr w:type="gramStart"/>
            <w:r w:rsidRPr="00856F45">
              <w:t>О-Ё</w:t>
            </w:r>
            <w:proofErr w:type="gramEnd"/>
            <w:r w:rsidRPr="00856F45">
              <w:t xml:space="preserve"> после шипящих и Ц.</w:t>
            </w: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№10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  <w:vMerge w:val="restart"/>
          </w:tcPr>
          <w:p w:rsidR="00950EF6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950EF6" w:rsidTr="004660F7">
        <w:trPr>
          <w:trHeight w:val="330"/>
        </w:trPr>
        <w:tc>
          <w:tcPr>
            <w:tcW w:w="2660" w:type="dxa"/>
            <w:vMerge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Правила правописания</w:t>
            </w:r>
            <w:proofErr w:type="gramStart"/>
            <w:r w:rsidRPr="00856F45">
              <w:t xml:space="preserve"> О</w:t>
            </w:r>
            <w:proofErr w:type="gramEnd"/>
            <w:r w:rsidRPr="00856F45">
              <w:t>/Ё после шипящих и Ц.</w:t>
            </w:r>
          </w:p>
        </w:tc>
        <w:tc>
          <w:tcPr>
            <w:tcW w:w="1842" w:type="dxa"/>
            <w:vMerge/>
            <w:shd w:val="clear" w:color="auto" w:fill="auto"/>
          </w:tcPr>
          <w:p w:rsidR="00950EF6" w:rsidRDefault="00950EF6" w:rsidP="004660F7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950EF6" w:rsidRDefault="00950EF6" w:rsidP="004660F7">
            <w:pPr>
              <w:rPr>
                <w:bCs/>
              </w:rPr>
            </w:pPr>
          </w:p>
        </w:tc>
      </w:tr>
      <w:tr w:rsidR="00950EF6" w:rsidTr="004660F7">
        <w:trPr>
          <w:trHeight w:val="1650"/>
        </w:trPr>
        <w:tc>
          <w:tcPr>
            <w:tcW w:w="2660" w:type="dxa"/>
            <w:vMerge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 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950EF6" w:rsidRPr="00856F45" w:rsidRDefault="00950EF6" w:rsidP="004660F7">
            <w:pPr>
              <w:jc w:val="both"/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950EF6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</w:tc>
        <w:tc>
          <w:tcPr>
            <w:tcW w:w="1276" w:type="dxa"/>
          </w:tcPr>
          <w:p w:rsidR="00950EF6" w:rsidRDefault="00950EF6" w:rsidP="004660F7">
            <w:pPr>
              <w:rPr>
                <w:bCs/>
              </w:rPr>
            </w:pP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 w:val="restart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4.4.</w:t>
            </w:r>
          </w:p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Употребление прописных букв.</w:t>
            </w: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материала (пра</w:t>
            </w:r>
            <w:r>
              <w:t>ктическое занятие №11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</w:tcPr>
          <w:p w:rsidR="00950EF6" w:rsidRPr="0084407A" w:rsidRDefault="00950EF6" w:rsidP="004660F7">
            <w:pPr>
              <w:rPr>
                <w:bCs/>
              </w:rPr>
            </w:pP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Употребление прописных букв.</w:t>
            </w:r>
          </w:p>
        </w:tc>
        <w:tc>
          <w:tcPr>
            <w:tcW w:w="1842" w:type="dxa"/>
            <w:vMerge/>
            <w:shd w:val="clear" w:color="auto" w:fill="auto"/>
          </w:tcPr>
          <w:p w:rsidR="00950EF6" w:rsidRPr="0084407A" w:rsidRDefault="00950EF6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950EF6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950EF6" w:rsidRPr="0084407A" w:rsidRDefault="00950EF6" w:rsidP="004660F7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950EF6" w:rsidRPr="0084407A" w:rsidRDefault="00C2436A" w:rsidP="004660F7">
            <w:pPr>
              <w:rPr>
                <w:bCs/>
              </w:rPr>
            </w:pPr>
            <w:r>
              <w:rPr>
                <w:bCs/>
              </w:rPr>
              <w:t xml:space="preserve">            1</w:t>
            </w:r>
          </w:p>
        </w:tc>
        <w:tc>
          <w:tcPr>
            <w:tcW w:w="1276" w:type="dxa"/>
          </w:tcPr>
          <w:p w:rsidR="00950EF6" w:rsidRDefault="00950EF6" w:rsidP="004660F7">
            <w:pPr>
              <w:rPr>
                <w:bCs/>
              </w:rPr>
            </w:pPr>
          </w:p>
        </w:tc>
      </w:tr>
      <w:tr w:rsidR="002C06C4" w:rsidRPr="0084407A" w:rsidTr="004660F7">
        <w:trPr>
          <w:trHeight w:val="20"/>
        </w:trPr>
        <w:tc>
          <w:tcPr>
            <w:tcW w:w="2660" w:type="dxa"/>
          </w:tcPr>
          <w:p w:rsidR="002C06C4" w:rsidRPr="00856F4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Раздел 5.</w:t>
            </w:r>
          </w:p>
        </w:tc>
        <w:tc>
          <w:tcPr>
            <w:tcW w:w="9214" w:type="dxa"/>
          </w:tcPr>
          <w:p w:rsidR="002C06C4" w:rsidRPr="00856F4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856F45">
              <w:rPr>
                <w:b/>
                <w:bCs/>
              </w:rPr>
              <w:t>Морфемика</w:t>
            </w:r>
            <w:proofErr w:type="spellEnd"/>
            <w:r w:rsidRPr="00856F45">
              <w:rPr>
                <w:b/>
                <w:bCs/>
              </w:rPr>
              <w:t>, словообразование, орфография.</w:t>
            </w:r>
          </w:p>
        </w:tc>
        <w:tc>
          <w:tcPr>
            <w:tcW w:w="1842" w:type="dxa"/>
            <w:shd w:val="clear" w:color="auto" w:fill="auto"/>
          </w:tcPr>
          <w:p w:rsidR="002C06C4" w:rsidRPr="0084407A" w:rsidRDefault="002C06C4" w:rsidP="004660F7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282F1F">
              <w:rPr>
                <w:bCs/>
              </w:rPr>
              <w:t xml:space="preserve"> </w:t>
            </w:r>
            <w:r>
              <w:rPr>
                <w:bCs/>
              </w:rPr>
              <w:t xml:space="preserve"> 11</w:t>
            </w:r>
          </w:p>
        </w:tc>
        <w:tc>
          <w:tcPr>
            <w:tcW w:w="1276" w:type="dxa"/>
            <w:vMerge w:val="restart"/>
          </w:tcPr>
          <w:p w:rsidR="002C06C4" w:rsidRPr="0084407A" w:rsidRDefault="002C06C4" w:rsidP="004660F7">
            <w:pPr>
              <w:rPr>
                <w:bCs/>
              </w:rPr>
            </w:pPr>
          </w:p>
        </w:tc>
      </w:tr>
      <w:tr w:rsidR="002C06C4" w:rsidRPr="0084407A" w:rsidTr="004660F7">
        <w:trPr>
          <w:trHeight w:val="20"/>
        </w:trPr>
        <w:tc>
          <w:tcPr>
            <w:tcW w:w="2660" w:type="dxa"/>
            <w:vMerge w:val="restart"/>
          </w:tcPr>
          <w:p w:rsidR="002C06C4" w:rsidRPr="00856F4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5.1.</w:t>
            </w:r>
          </w:p>
          <w:p w:rsidR="002C06C4" w:rsidRPr="00856F4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rPr>
                <w:lang w:eastAsia="ar-SA"/>
              </w:rPr>
              <w:t>Понятие морфемы как значимой части слова. Многозначность морфем. Синонимия и антонимия морфем.</w:t>
            </w:r>
          </w:p>
          <w:p w:rsidR="002C06C4" w:rsidRPr="0084407A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4" w:type="dxa"/>
          </w:tcPr>
          <w:p w:rsidR="002C06C4" w:rsidRPr="0084407A" w:rsidRDefault="002C06C4" w:rsidP="004660F7">
            <w:r w:rsidRPr="00856F45">
              <w:t xml:space="preserve">Содержание учебного материала </w:t>
            </w:r>
          </w:p>
        </w:tc>
        <w:tc>
          <w:tcPr>
            <w:tcW w:w="1842" w:type="dxa"/>
            <w:shd w:val="clear" w:color="auto" w:fill="auto"/>
          </w:tcPr>
          <w:p w:rsidR="002C06C4" w:rsidRPr="0084407A" w:rsidRDefault="002C06C4" w:rsidP="004660F7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2C06C4" w:rsidRPr="0084407A" w:rsidRDefault="002C06C4" w:rsidP="004660F7">
            <w:pPr>
              <w:rPr>
                <w:bCs/>
              </w:rPr>
            </w:pP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4407A" w:rsidRDefault="00950EF6" w:rsidP="004660F7">
            <w:pPr>
              <w:rPr>
                <w:bCs/>
              </w:rPr>
            </w:pPr>
            <w:r w:rsidRPr="00856F45">
              <w:rPr>
                <w:lang w:eastAsia="ar-SA"/>
              </w:rPr>
              <w:t xml:space="preserve">Понятие морфемы как значимой части слова. Многозначность морфем. Синонимия и антонимия морфем. Морфемный разбор слова. </w:t>
            </w:r>
          </w:p>
        </w:tc>
        <w:tc>
          <w:tcPr>
            <w:tcW w:w="1842" w:type="dxa"/>
            <w:shd w:val="clear" w:color="auto" w:fill="auto"/>
          </w:tcPr>
          <w:p w:rsidR="00950EF6" w:rsidRPr="0084407A" w:rsidRDefault="00950EF6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950EF6" w:rsidRPr="0084407A" w:rsidRDefault="002C06C4" w:rsidP="004660F7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950EF6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4407A" w:rsidRDefault="00950EF6" w:rsidP="004660F7">
            <w:pPr>
              <w:rPr>
                <w:bCs/>
              </w:rPr>
            </w:pPr>
            <w:r>
              <w:rPr>
                <w:lang w:eastAsia="ar-SA"/>
              </w:rPr>
              <w:t>Практическое занятие №12</w:t>
            </w:r>
            <w:r w:rsidRPr="00856F45">
              <w:rPr>
                <w:lang w:eastAsia="ar-SA"/>
              </w:rPr>
              <w:t>: Выполнение тренировочных упражнений по теме.</w:t>
            </w:r>
          </w:p>
        </w:tc>
        <w:tc>
          <w:tcPr>
            <w:tcW w:w="1842" w:type="dxa"/>
            <w:shd w:val="clear" w:color="auto" w:fill="auto"/>
          </w:tcPr>
          <w:p w:rsidR="00950EF6" w:rsidRPr="0084407A" w:rsidRDefault="002C06C4" w:rsidP="004660F7">
            <w:pPr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282F1F">
              <w:rPr>
                <w:bCs/>
              </w:rPr>
              <w:t xml:space="preserve"> </w:t>
            </w:r>
            <w:r>
              <w:rPr>
                <w:bCs/>
              </w:rPr>
              <w:t xml:space="preserve"> 1</w:t>
            </w:r>
          </w:p>
        </w:tc>
        <w:tc>
          <w:tcPr>
            <w:tcW w:w="1276" w:type="dxa"/>
          </w:tcPr>
          <w:p w:rsidR="00950EF6" w:rsidRPr="0084407A" w:rsidRDefault="00950EF6" w:rsidP="004660F7">
            <w:pPr>
              <w:rPr>
                <w:bCs/>
              </w:rPr>
            </w:pPr>
          </w:p>
        </w:tc>
      </w:tr>
      <w:tr w:rsidR="00950EF6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4407A" w:rsidRDefault="00950EF6" w:rsidP="004660F7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950EF6" w:rsidRPr="0084407A" w:rsidRDefault="00950EF6" w:rsidP="004660F7">
            <w:pPr>
              <w:rPr>
                <w:bCs/>
              </w:rPr>
            </w:pPr>
            <w:r w:rsidRPr="00856F45">
              <w:t>Выполнение тренировочных упражнений по пройденной теме (по материалам преподавателя).</w:t>
            </w:r>
          </w:p>
        </w:tc>
        <w:tc>
          <w:tcPr>
            <w:tcW w:w="1842" w:type="dxa"/>
            <w:shd w:val="clear" w:color="auto" w:fill="auto"/>
          </w:tcPr>
          <w:p w:rsidR="00950EF6" w:rsidRPr="0084407A" w:rsidRDefault="00950EF6" w:rsidP="004660F7">
            <w:pPr>
              <w:rPr>
                <w:bCs/>
              </w:rPr>
            </w:pPr>
          </w:p>
        </w:tc>
        <w:tc>
          <w:tcPr>
            <w:tcW w:w="1276" w:type="dxa"/>
          </w:tcPr>
          <w:p w:rsidR="00950EF6" w:rsidRDefault="00950EF6" w:rsidP="004660F7">
            <w:pPr>
              <w:rPr>
                <w:bCs/>
              </w:rPr>
            </w:pPr>
          </w:p>
        </w:tc>
      </w:tr>
      <w:tr w:rsidR="00950EF6" w:rsidRPr="005C3195" w:rsidTr="004660F7">
        <w:trPr>
          <w:trHeight w:val="20"/>
        </w:trPr>
        <w:tc>
          <w:tcPr>
            <w:tcW w:w="2660" w:type="dxa"/>
            <w:vMerge w:val="restart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5.2.</w:t>
            </w:r>
          </w:p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 xml:space="preserve">Состав слова. Способы словообразования. </w:t>
            </w:r>
          </w:p>
        </w:tc>
        <w:tc>
          <w:tcPr>
            <w:tcW w:w="9214" w:type="dxa"/>
          </w:tcPr>
          <w:p w:rsidR="00950EF6" w:rsidRPr="00856F45" w:rsidRDefault="00950EF6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Содержание учебного мат</w:t>
            </w:r>
            <w:r>
              <w:rPr>
                <w:lang w:eastAsia="ar-SA"/>
              </w:rPr>
              <w:t>ериала (практическое занятие №13</w:t>
            </w:r>
            <w:r w:rsidRPr="00856F45">
              <w:rPr>
                <w:lang w:eastAsia="ar-SA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950EF6" w:rsidRPr="005C319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1</w:t>
            </w:r>
          </w:p>
        </w:tc>
        <w:tc>
          <w:tcPr>
            <w:tcW w:w="1276" w:type="dxa"/>
          </w:tcPr>
          <w:p w:rsidR="00950EF6" w:rsidRPr="005C319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950EF6" w:rsidRPr="005C3195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56F45" w:rsidRDefault="00950EF6" w:rsidP="004660F7"/>
        </w:tc>
        <w:tc>
          <w:tcPr>
            <w:tcW w:w="9214" w:type="dxa"/>
          </w:tcPr>
          <w:p w:rsidR="00950EF6" w:rsidRPr="00856F45" w:rsidRDefault="00950EF6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1842" w:type="dxa"/>
            <w:shd w:val="clear" w:color="auto" w:fill="auto"/>
          </w:tcPr>
          <w:p w:rsidR="00950EF6" w:rsidRPr="005C319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1276" w:type="dxa"/>
          </w:tcPr>
          <w:p w:rsidR="00950EF6" w:rsidRPr="005C319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1,2</w:t>
            </w:r>
          </w:p>
        </w:tc>
      </w:tr>
      <w:tr w:rsidR="00950EF6" w:rsidRPr="005C3195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50EF6" w:rsidRPr="00856F45" w:rsidRDefault="00950EF6" w:rsidP="004660F7"/>
        </w:tc>
        <w:tc>
          <w:tcPr>
            <w:tcW w:w="9214" w:type="dxa"/>
          </w:tcPr>
          <w:p w:rsidR="00950EF6" w:rsidRPr="00856F4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950EF6" w:rsidRPr="00856F45" w:rsidRDefault="00950EF6" w:rsidP="004660F7">
            <w:pPr>
              <w:jc w:val="both"/>
              <w:rPr>
                <w:lang w:eastAsia="ar-SA"/>
              </w:rPr>
            </w:pPr>
            <w:r w:rsidRPr="00856F45">
              <w:lastRenderedPageBreak/>
              <w:t>Выполнение тренировочных упражнений по пройденной теме (по материалам преподавателя).</w:t>
            </w:r>
          </w:p>
        </w:tc>
        <w:tc>
          <w:tcPr>
            <w:tcW w:w="1842" w:type="dxa"/>
            <w:shd w:val="clear" w:color="auto" w:fill="auto"/>
          </w:tcPr>
          <w:p w:rsidR="00950EF6" w:rsidRPr="005C3195" w:rsidRDefault="002C06C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950EF6" w:rsidRPr="005C3195" w:rsidRDefault="00950EF6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9C6744" w:rsidRPr="005C3195" w:rsidTr="004660F7">
        <w:trPr>
          <w:trHeight w:val="20"/>
        </w:trPr>
        <w:tc>
          <w:tcPr>
            <w:tcW w:w="2660" w:type="dxa"/>
            <w:vMerge w:val="restart"/>
          </w:tcPr>
          <w:p w:rsidR="009C6744" w:rsidRPr="00856F45" w:rsidRDefault="009C674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lastRenderedPageBreak/>
              <w:t>Тема 5.3.</w:t>
            </w:r>
          </w:p>
          <w:p w:rsidR="009C6744" w:rsidRPr="00856F45" w:rsidRDefault="009C674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Правописание сложных слов.</w:t>
            </w:r>
          </w:p>
        </w:tc>
        <w:tc>
          <w:tcPr>
            <w:tcW w:w="9214" w:type="dxa"/>
          </w:tcPr>
          <w:p w:rsidR="009C6744" w:rsidRPr="00856F45" w:rsidRDefault="009C6744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Содержание учебного материала</w:t>
            </w:r>
            <w:r>
              <w:rPr>
                <w:lang w:eastAsia="ar-SA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C6744" w:rsidRPr="00856F45" w:rsidRDefault="009C674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2</w:t>
            </w:r>
          </w:p>
        </w:tc>
        <w:tc>
          <w:tcPr>
            <w:tcW w:w="1276" w:type="dxa"/>
            <w:vAlign w:val="center"/>
          </w:tcPr>
          <w:p w:rsidR="009C6744" w:rsidRPr="00856F45" w:rsidRDefault="009C6744" w:rsidP="004660F7">
            <w:pPr>
              <w:rPr>
                <w:i/>
                <w:iCs/>
              </w:rPr>
            </w:pPr>
          </w:p>
        </w:tc>
      </w:tr>
      <w:tr w:rsidR="009C6744" w:rsidRPr="005C3195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C6744" w:rsidRPr="00856F45" w:rsidRDefault="009C6744" w:rsidP="004660F7"/>
        </w:tc>
        <w:tc>
          <w:tcPr>
            <w:tcW w:w="9214" w:type="dxa"/>
          </w:tcPr>
          <w:p w:rsidR="009C6744" w:rsidRPr="00856F45" w:rsidRDefault="009C6744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Правописание сложных слов.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C6744" w:rsidRPr="00856F45" w:rsidRDefault="009C6744" w:rsidP="004660F7"/>
        </w:tc>
        <w:tc>
          <w:tcPr>
            <w:tcW w:w="1276" w:type="dxa"/>
          </w:tcPr>
          <w:p w:rsidR="009C6744" w:rsidRPr="00856F45" w:rsidRDefault="009C674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856F45">
              <w:rPr>
                <w:i/>
                <w:iCs/>
              </w:rPr>
              <w:t>1,2</w:t>
            </w:r>
          </w:p>
        </w:tc>
      </w:tr>
      <w:tr w:rsidR="009C6744" w:rsidRPr="005C3195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9C6744" w:rsidRPr="00856F45" w:rsidRDefault="009C6744" w:rsidP="004660F7"/>
        </w:tc>
        <w:tc>
          <w:tcPr>
            <w:tcW w:w="9214" w:type="dxa"/>
          </w:tcPr>
          <w:p w:rsidR="0021551C" w:rsidRPr="00856F45" w:rsidRDefault="0021551C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9C6744" w:rsidRPr="00856F45" w:rsidRDefault="0021551C" w:rsidP="004660F7">
            <w:pPr>
              <w:jc w:val="both"/>
              <w:rPr>
                <w:lang w:eastAsia="ar-SA"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9C6744" w:rsidRPr="00856F45" w:rsidRDefault="009C674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1</w:t>
            </w:r>
          </w:p>
        </w:tc>
        <w:tc>
          <w:tcPr>
            <w:tcW w:w="1276" w:type="dxa"/>
          </w:tcPr>
          <w:p w:rsidR="009C6744" w:rsidRPr="00856F45" w:rsidRDefault="009C6744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4660F7" w:rsidRPr="005C3195" w:rsidTr="004660F7">
        <w:trPr>
          <w:trHeight w:val="135"/>
        </w:trPr>
        <w:tc>
          <w:tcPr>
            <w:tcW w:w="2660" w:type="dxa"/>
            <w:vMerge w:val="restart"/>
          </w:tcPr>
          <w:p w:rsidR="004660F7" w:rsidRPr="00856F4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5.4.</w:t>
            </w:r>
          </w:p>
          <w:p w:rsidR="004660F7" w:rsidRPr="00856F4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Правописание чередующихся гласных в корнях слов. Правописание приставок.</w:t>
            </w:r>
          </w:p>
        </w:tc>
        <w:tc>
          <w:tcPr>
            <w:tcW w:w="9214" w:type="dxa"/>
          </w:tcPr>
          <w:p w:rsidR="004660F7" w:rsidRPr="00856F4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№14</w:t>
            </w:r>
            <w:r w:rsidRPr="00856F45">
              <w:t>)</w:t>
            </w:r>
          </w:p>
        </w:tc>
        <w:tc>
          <w:tcPr>
            <w:tcW w:w="1842" w:type="dxa"/>
            <w:shd w:val="clear" w:color="auto" w:fill="auto"/>
          </w:tcPr>
          <w:p w:rsidR="004660F7" w:rsidRPr="005C3195" w:rsidRDefault="0074033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  <w:tc>
          <w:tcPr>
            <w:tcW w:w="1276" w:type="dxa"/>
          </w:tcPr>
          <w:p w:rsidR="004660F7" w:rsidRPr="005C319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740339" w:rsidRPr="005C3195" w:rsidTr="00D03FC1">
        <w:trPr>
          <w:trHeight w:val="848"/>
        </w:trPr>
        <w:tc>
          <w:tcPr>
            <w:tcW w:w="2660" w:type="dxa"/>
            <w:vMerge/>
          </w:tcPr>
          <w:p w:rsidR="00740339" w:rsidRPr="00856F45" w:rsidRDefault="0074033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740339" w:rsidRPr="00856F45" w:rsidRDefault="00740339" w:rsidP="004660F7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 xml:space="preserve">Правописание чередующихся гласных в корнях слов. Правописание приставок ПРИ - / - ПРЕ -. Правописание приставок на </w:t>
            </w:r>
            <w:proofErr w:type="gramStart"/>
            <w:r w:rsidRPr="00856F45">
              <w:rPr>
                <w:lang w:eastAsia="ar-SA"/>
              </w:rPr>
              <w:t>З</w:t>
            </w:r>
            <w:proofErr w:type="gramEnd"/>
            <w:r w:rsidRPr="00856F45">
              <w:rPr>
                <w:lang w:eastAsia="ar-SA"/>
              </w:rPr>
              <w:t xml:space="preserve"> - / С - . Правописание И – Ы после приставок. </w:t>
            </w:r>
          </w:p>
          <w:p w:rsidR="00740339" w:rsidRPr="00856F45" w:rsidRDefault="0074033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Контрольная работа: Проведение орфографического диктанта с творческим заданием.</w:t>
            </w:r>
          </w:p>
        </w:tc>
        <w:tc>
          <w:tcPr>
            <w:tcW w:w="1842" w:type="dxa"/>
            <w:shd w:val="clear" w:color="auto" w:fill="auto"/>
          </w:tcPr>
          <w:p w:rsidR="00AB08B9" w:rsidRDefault="00AB08B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  <w:p w:rsidR="00AB08B9" w:rsidRDefault="00AB08B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  <w:p w:rsidR="00740339" w:rsidRPr="005C3195" w:rsidRDefault="0074033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  <w:tc>
          <w:tcPr>
            <w:tcW w:w="1276" w:type="dxa"/>
          </w:tcPr>
          <w:p w:rsidR="00740339" w:rsidRPr="005C3195" w:rsidRDefault="00AB08B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 w:rsidRPr="00856F45">
              <w:rPr>
                <w:i/>
                <w:iCs/>
              </w:rPr>
              <w:t>1,2</w:t>
            </w:r>
          </w:p>
        </w:tc>
      </w:tr>
      <w:tr w:rsidR="004660F7" w:rsidRPr="005C3195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4660F7" w:rsidRPr="00856F45" w:rsidRDefault="004660F7" w:rsidP="004660F7"/>
        </w:tc>
        <w:tc>
          <w:tcPr>
            <w:tcW w:w="9214" w:type="dxa"/>
          </w:tcPr>
          <w:p w:rsidR="004660F7" w:rsidRPr="00856F4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4660F7" w:rsidRPr="00856F4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4660F7" w:rsidRPr="005C3195" w:rsidRDefault="00AB08B9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1</w:t>
            </w:r>
          </w:p>
        </w:tc>
        <w:tc>
          <w:tcPr>
            <w:tcW w:w="1276" w:type="dxa"/>
          </w:tcPr>
          <w:p w:rsidR="004660F7" w:rsidRPr="005C3195" w:rsidRDefault="004660F7" w:rsidP="00466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RPr="005C3195" w:rsidTr="004660F7">
        <w:trPr>
          <w:trHeight w:val="20"/>
        </w:trPr>
        <w:tc>
          <w:tcPr>
            <w:tcW w:w="2660" w:type="dxa"/>
          </w:tcPr>
          <w:p w:rsidR="00AB08B9" w:rsidRPr="003C0420" w:rsidRDefault="002D2633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1</w:t>
            </w:r>
            <w:r w:rsidR="00AB08B9" w:rsidRPr="003C0420">
              <w:rPr>
                <w:b/>
                <w:bCs/>
                <w:sz w:val="22"/>
                <w:szCs w:val="22"/>
              </w:rPr>
              <w:t>семестр</w:t>
            </w:r>
          </w:p>
        </w:tc>
        <w:tc>
          <w:tcPr>
            <w:tcW w:w="9214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B08B9" w:rsidRPr="005C3195" w:rsidRDefault="00CD5DED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32</w:t>
            </w:r>
          </w:p>
        </w:tc>
        <w:tc>
          <w:tcPr>
            <w:tcW w:w="1276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RPr="005C3195" w:rsidTr="004660F7">
        <w:trPr>
          <w:trHeight w:val="20"/>
        </w:trPr>
        <w:tc>
          <w:tcPr>
            <w:tcW w:w="2660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842" w:type="dxa"/>
            <w:shd w:val="clear" w:color="auto" w:fill="auto"/>
          </w:tcPr>
          <w:p w:rsidR="00AB08B9" w:rsidRPr="005C3195" w:rsidRDefault="00CD5DED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  <w:tc>
          <w:tcPr>
            <w:tcW w:w="1276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RPr="005C3195" w:rsidTr="004660F7">
        <w:trPr>
          <w:trHeight w:val="20"/>
        </w:trPr>
        <w:tc>
          <w:tcPr>
            <w:tcW w:w="2660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1842" w:type="dxa"/>
            <w:shd w:val="clear" w:color="auto" w:fill="auto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1276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RPr="005C3195" w:rsidTr="004660F7">
        <w:trPr>
          <w:trHeight w:val="20"/>
        </w:trPr>
        <w:tc>
          <w:tcPr>
            <w:tcW w:w="2660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842" w:type="dxa"/>
            <w:shd w:val="clear" w:color="auto" w:fill="auto"/>
          </w:tcPr>
          <w:p w:rsidR="00AB08B9" w:rsidRPr="005C3195" w:rsidRDefault="00282F1F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28</w:t>
            </w:r>
          </w:p>
        </w:tc>
        <w:tc>
          <w:tcPr>
            <w:tcW w:w="1276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RPr="005C3195" w:rsidTr="004660F7">
        <w:trPr>
          <w:trHeight w:val="20"/>
        </w:trPr>
        <w:tc>
          <w:tcPr>
            <w:tcW w:w="2660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842" w:type="dxa"/>
            <w:shd w:val="clear" w:color="auto" w:fill="auto"/>
          </w:tcPr>
          <w:p w:rsidR="00AB08B9" w:rsidRPr="005C3195" w:rsidRDefault="00CD5DED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  <w:tc>
          <w:tcPr>
            <w:tcW w:w="1276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RPr="005C3195" w:rsidTr="004660F7">
        <w:trPr>
          <w:trHeight w:val="285"/>
        </w:trPr>
        <w:tc>
          <w:tcPr>
            <w:tcW w:w="2660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2 </w:t>
            </w:r>
            <w:r w:rsidRPr="003C0420">
              <w:rPr>
                <w:b/>
                <w:bCs/>
                <w:i/>
                <w:sz w:val="22"/>
                <w:szCs w:val="22"/>
              </w:rPr>
              <w:t xml:space="preserve"> семестр</w:t>
            </w:r>
          </w:p>
        </w:tc>
        <w:tc>
          <w:tcPr>
            <w:tcW w:w="9214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1276" w:type="dxa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B08B9" w:rsidTr="004660F7">
        <w:trPr>
          <w:trHeight w:val="20"/>
        </w:trPr>
        <w:tc>
          <w:tcPr>
            <w:tcW w:w="2660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Раздел 6.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rPr>
                <w:b/>
                <w:bCs/>
              </w:rPr>
              <w:t>Морфология и орфография.</w:t>
            </w: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CD5DED">
              <w:rPr>
                <w:bCs/>
              </w:rPr>
              <w:t xml:space="preserve">  </w:t>
            </w:r>
            <w:r>
              <w:rPr>
                <w:bCs/>
              </w:rPr>
              <w:t xml:space="preserve"> 26</w:t>
            </w:r>
          </w:p>
        </w:tc>
        <w:tc>
          <w:tcPr>
            <w:tcW w:w="1276" w:type="dxa"/>
          </w:tcPr>
          <w:p w:rsidR="00AB08B9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6.1.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 xml:space="preserve">Слово как единица морфологии. Имя существительное как часть речи. Правописание окончаний и суффиксов существительных. 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№15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 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 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 xml:space="preserve">Составление конспекта по материалам учебника ; выполнение тренировочных </w:t>
            </w:r>
            <w:r w:rsidRPr="00856F45">
              <w:lastRenderedPageBreak/>
              <w:t>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        </w:t>
            </w:r>
            <w:r w:rsidRPr="0084407A">
              <w:rPr>
                <w:bCs/>
              </w:rPr>
              <w:t>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lastRenderedPageBreak/>
              <w:t>Тема 6.2.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Имя прилагательное как часть речи. Правописание имен прилагательных. Имя числительное как часть речи. Правописание числительных.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№16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>Имя прилагательное.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 Имя числительное. Лексико-грамматические разряды имен числительных. Правописание числительных. Морфологический разбор числительного. Употребление числительных в речи.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AB08B9" w:rsidRPr="0084407A" w:rsidTr="004660F7">
        <w:trPr>
          <w:trHeight w:val="27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6.3.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Местоимение как часть речи. Правописание местоимений.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№17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>Местоимение. Значение местоимения. Лексико-грамматические разряды местоимений. Правописание местоимений. Морфологический разбор местоимения. Употребление местоимений в речи. Местоимение как средство связи предложений в тексте. Синонимия местоименных форм.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AB08B9" w:rsidRPr="0084407A" w:rsidTr="004660F7">
        <w:trPr>
          <w:trHeight w:val="828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jc w:val="both"/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Pr="0084407A">
              <w:rPr>
                <w:bCs/>
              </w:rPr>
              <w:t>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  <w:vAlign w:val="center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6.4.</w:t>
            </w:r>
          </w:p>
          <w:p w:rsidR="00AB08B9" w:rsidRPr="00856F45" w:rsidRDefault="00AB08B9" w:rsidP="00AB08B9">
            <w:r w:rsidRPr="00856F45">
              <w:t>Глагол как часть речи. Правописание глаголов. Причастие как особая форма глагола. Правописание причастий. Деепричастие как особая форма глагола. Правописание деепричастий.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(практические занятия №18 и №19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4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 xml:space="preserve">Глагол. Грамматические признаки глагола. Правописание суффиксов и личных окончаний глагола. Правописание НЕ с глаголами. Морфологический разбор глагола. Употребление форм глагола в речи.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856F45">
              <w:rPr>
                <w:lang w:eastAsia="ar-SA"/>
              </w:rPr>
              <w:t>-Н</w:t>
            </w:r>
            <w:proofErr w:type="gramEnd"/>
            <w:r w:rsidRPr="00856F45">
              <w:rPr>
                <w:lang w:eastAsia="ar-SA"/>
              </w:rPr>
              <w:t>- и –НН-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 Употребление деепричастий в текстах разных стилей.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6.5</w:t>
            </w:r>
            <w:r w:rsidRPr="00856F45">
              <w:rPr>
                <w:vanish/>
              </w:rPr>
              <w:t>1ма 7</w:t>
            </w:r>
            <w:r w:rsidRPr="00856F45">
              <w:t>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Наречие как часть речи. Слова категории состояния.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№20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>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Слова категории состояния.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6.6.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Предлог как часть речи. Правописание предлогов.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Союз как часть речи. Правописание союзов.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№21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 w:rsidRPr="00856F45">
              <w:rPr>
                <w:lang w:eastAsia="ar-SA"/>
              </w:rPr>
              <w:t>вследствие</w:t>
            </w:r>
            <w:proofErr w:type="gramEnd"/>
            <w:r w:rsidRPr="00856F45">
              <w:rPr>
                <w:lang w:eastAsia="ar-SA"/>
              </w:rPr>
              <w:t xml:space="preserve"> и др.) от слов-омонимов. Употребление предлогов в составе словосочетаний. </w:t>
            </w:r>
            <w:proofErr w:type="gramStart"/>
            <w:r w:rsidRPr="00856F45">
              <w:rPr>
                <w:lang w:eastAsia="ar-SA"/>
              </w:rPr>
              <w:t>Употребление существительных с предлогами благодаря, вопреки, согласно и др. Союз как часть речи.</w:t>
            </w:r>
            <w:proofErr w:type="gramEnd"/>
            <w:r w:rsidRPr="00856F45">
              <w:rPr>
                <w:lang w:eastAsia="ar-SA"/>
              </w:rPr>
              <w:t xml:space="preserve"> 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6.7.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Частица как часть речи. Правописание частиц. Междометия. Звукоподражательные слова.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мате</w:t>
            </w:r>
            <w:r>
              <w:t>риала  (практическое занятие №22 и №23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 4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 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</w:t>
            </w:r>
          </w:p>
          <w:p w:rsidR="00AB08B9" w:rsidRPr="0084407A" w:rsidRDefault="00AB08B9" w:rsidP="00AB08B9">
            <w:r w:rsidRPr="00856F45">
              <w:rPr>
                <w:lang w:eastAsia="ar-SA"/>
              </w:rPr>
              <w:t>.Контрольная работа:</w:t>
            </w:r>
            <w:r w:rsidRPr="00856F45">
              <w:t xml:space="preserve"> Проведение орфографического диктанта с творческим заданием.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Tr="004660F7">
        <w:trPr>
          <w:trHeight w:val="20"/>
        </w:trPr>
        <w:tc>
          <w:tcPr>
            <w:tcW w:w="2660" w:type="dxa"/>
          </w:tcPr>
          <w:p w:rsidR="00AB08B9" w:rsidRPr="0084407A" w:rsidRDefault="00AB08B9" w:rsidP="00AB08B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  <w:r w:rsidRPr="0084407A">
              <w:rPr>
                <w:b/>
                <w:bCs/>
              </w:rPr>
              <w:t>.</w:t>
            </w:r>
          </w:p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4407A">
              <w:rPr>
                <w:bCs/>
                <w:iCs/>
              </w:rPr>
              <w:t>Синтаксис и пунктуация.</w:t>
            </w: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41</w:t>
            </w:r>
          </w:p>
        </w:tc>
        <w:tc>
          <w:tcPr>
            <w:tcW w:w="1276" w:type="dxa"/>
          </w:tcPr>
          <w:p w:rsidR="00AB08B9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7.1.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Основные синтаксические единицы. Словосочетание и предложение. Односоставное предложение.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center" w:pos="4643"/>
              </w:tabs>
            </w:pPr>
            <w:r w:rsidRPr="00856F45">
              <w:t>Содержание учебного мат</w:t>
            </w:r>
            <w:r>
              <w:t>ериала (практическое занятие №24 и №25</w:t>
            </w:r>
            <w:r w:rsidRPr="00856F45">
              <w:t>)</w:t>
            </w:r>
            <w:r w:rsidRPr="00856F45">
              <w:tab/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6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F551FD" w:rsidRDefault="00AB08B9" w:rsidP="00AB08B9">
            <w:r w:rsidRPr="00856F45">
              <w:rPr>
                <w:lang w:eastAsia="ar-SA"/>
              </w:rPr>
              <w:t xml:space="preserve">Основные единицы синтаксиса. Словосочетание, предложение, сложное синтаксическое целое. 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Простое предложение. Виды предложений по цели высказывания; восклицательные предложения. Интонационное богатство русской речи.  Логическое ударение. Прямой и обратный порядок слов. Односоставное и неполное предложения.  </w:t>
            </w:r>
            <w:r w:rsidRPr="00856F45">
              <w:rPr>
                <w:spacing w:val="-4"/>
                <w:lang w:eastAsia="ar-SA"/>
              </w:rPr>
              <w:t xml:space="preserve">Односоставные предложения с главным членом в форме подлежащего. </w:t>
            </w:r>
            <w:r w:rsidRPr="00856F45">
              <w:rPr>
                <w:lang w:eastAsia="ar-SA"/>
              </w:rPr>
              <w:t xml:space="preserve">Односоставные предложения с главным членом в форме сказуемого. </w:t>
            </w:r>
            <w:r w:rsidRPr="00856F45">
              <w:rPr>
                <w:spacing w:val="-4"/>
                <w:lang w:eastAsia="ar-SA"/>
              </w:rPr>
              <w:t>Использование неполных предложений в речи.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Pr="0084407A">
              <w:rPr>
                <w:bCs/>
              </w:rPr>
              <w:t>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7.2.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Предложения с однородными членами.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№26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 xml:space="preserve"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 xml:space="preserve">Самостоятельная работа </w:t>
            </w:r>
            <w:proofErr w:type="gramStart"/>
            <w:r w:rsidRPr="00856F45">
              <w:rPr>
                <w:lang w:eastAsia="ar-SA"/>
              </w:rPr>
              <w:t>обучающихся</w:t>
            </w:r>
            <w:proofErr w:type="gramEnd"/>
            <w:r w:rsidRPr="00856F45">
              <w:rPr>
                <w:lang w:eastAsia="ar-SA"/>
              </w:rPr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7.3.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Предложения с обособленными и уточняющими членами.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№27 и №28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4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 xml:space="preserve">Предложения с обособленными и уточняющими членами. Обособление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 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Default="00AB08B9" w:rsidP="00AB08B9"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</w:t>
            </w:r>
            <w:r>
              <w:t>.</w:t>
            </w:r>
            <w:proofErr w:type="gramEnd"/>
          </w:p>
          <w:p w:rsidR="00202FCC" w:rsidRDefault="00202FCC" w:rsidP="00AB08B9"/>
          <w:p w:rsidR="00202FCC" w:rsidRPr="0084407A" w:rsidRDefault="00202FCC" w:rsidP="00AB08B9">
            <w:pPr>
              <w:rPr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lastRenderedPageBreak/>
              <w:t>Тема 7.4.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Вводные слова. Обращения. Междометия.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№29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CD5DED" w:rsidP="00AB08B9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AB08B9">
              <w:rPr>
                <w:bCs/>
              </w:rPr>
              <w:t>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 xml:space="preserve">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 </w:t>
            </w:r>
            <w:r w:rsidRPr="00856F45">
              <w:rPr>
                <w:spacing w:val="-4"/>
                <w:lang w:eastAsia="ar-SA"/>
              </w:rPr>
              <w:t>Знаки препинания при междометии. Употребление междометий в речи.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CD5DED" w:rsidP="00AB08B9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AB08B9">
              <w:rPr>
                <w:bCs/>
              </w:rPr>
              <w:t>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7.5.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Прямая и косвенная речь. Знаки препинания при цитировании.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№30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4</w:t>
            </w:r>
          </w:p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jc w:val="both"/>
              <w:rPr>
                <w:lang w:eastAsia="ar-SA"/>
              </w:rPr>
            </w:pPr>
            <w:r w:rsidRPr="00856F45">
              <w:rPr>
                <w:lang w:eastAsia="ar-SA"/>
              </w:rPr>
              <w:t>Способы передачи чужой речи. Знаки препинания при прямой речи. Замена прямой речи косвенной. Знаки препинания при цитатах. Оформление диалога. Знаки препинания при диалоге.</w:t>
            </w:r>
          </w:p>
          <w:p w:rsidR="00AB08B9" w:rsidRPr="0084407A" w:rsidRDefault="00AB08B9" w:rsidP="00AB08B9">
            <w:r w:rsidRPr="00856F45">
              <w:rPr>
                <w:lang w:eastAsia="ar-SA"/>
              </w:rPr>
              <w:t>Контрольная работа:</w:t>
            </w:r>
            <w:r w:rsidRPr="00856F45">
              <w:t xml:space="preserve"> Проведение орфографического диктанта с творческим заданием.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7.6.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Сложное предложение.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мате</w:t>
            </w:r>
            <w:r>
              <w:t>риал</w:t>
            </w:r>
            <w:proofErr w:type="gramStart"/>
            <w:r>
              <w:t>а(</w:t>
            </w:r>
            <w:proofErr w:type="gramEnd"/>
            <w:r>
              <w:t>практическое занятие №31).</w:t>
            </w:r>
            <w:r w:rsidRPr="00856F45">
              <w:t xml:space="preserve">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t>Сложное предложение. Виды сложных предложений. Структура сложных предложений.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1.2</w:t>
            </w:r>
          </w:p>
        </w:tc>
      </w:tr>
      <w:tr w:rsidR="00AB08B9" w:rsidRPr="0084407A" w:rsidTr="004660F7">
        <w:trPr>
          <w:trHeight w:val="828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Выполнение тренировочных упражнений по пройденной теме (по материалам преподавателя).</w:t>
            </w: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Pr="0084407A">
              <w:rPr>
                <w:bCs/>
              </w:rPr>
              <w:t>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7.7.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№32</w:t>
            </w:r>
            <w:r w:rsidRPr="00856F45"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>Сложносочиненное предложение. Знаки препинания в сложносочиненном предложении. Употребление сложносочиненных предложений в речи.</w:t>
            </w:r>
          </w:p>
        </w:tc>
        <w:tc>
          <w:tcPr>
            <w:tcW w:w="1842" w:type="dxa"/>
            <w:vMerge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Default="00AB08B9" w:rsidP="00AB08B9"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  <w:p w:rsidR="00AB4414" w:rsidRPr="0084407A" w:rsidRDefault="00AB4414" w:rsidP="00AB08B9">
            <w:pPr>
              <w:rPr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lastRenderedPageBreak/>
              <w:t>Тема 7.8.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Сложноподчиненное предложение. Знаки препинания в сложноподчиненном предложении.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Содержание учебного мат</w:t>
            </w:r>
            <w:r>
              <w:t>ериала (практическое занятие №33</w:t>
            </w:r>
            <w:r w:rsidRPr="00856F45">
              <w:t>)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2</w:t>
            </w:r>
          </w:p>
        </w:tc>
        <w:tc>
          <w:tcPr>
            <w:tcW w:w="1276" w:type="dxa"/>
            <w:tcBorders>
              <w:bottom w:val="nil"/>
            </w:tcBorders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1,2</w:t>
            </w: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r w:rsidRPr="00856F45">
              <w:rPr>
                <w:lang w:eastAsia="ar-SA"/>
              </w:rPr>
              <w:t xml:space="preserve"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 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4407A" w:rsidRDefault="00AB08B9" w:rsidP="00AB08B9">
            <w:pPr>
              <w:rPr>
                <w:bCs/>
              </w:rPr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RPr="0084407A" w:rsidTr="004660F7">
        <w:trPr>
          <w:trHeight w:val="20"/>
        </w:trPr>
        <w:tc>
          <w:tcPr>
            <w:tcW w:w="2660" w:type="dxa"/>
            <w:vMerge w:val="restart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6F45">
              <w:t>Тема 7.9.</w:t>
            </w:r>
          </w:p>
          <w:p w:rsidR="00AB08B9" w:rsidRPr="0084407A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45">
              <w:t>Бессоюзное сложное предложение. Знаки препинания в бессоюзном сложном предложении. Сложное предложение с разными видами связи. Сложное синтаксическое целое.</w:t>
            </w:r>
          </w:p>
        </w:tc>
        <w:tc>
          <w:tcPr>
            <w:tcW w:w="9214" w:type="dxa"/>
          </w:tcPr>
          <w:p w:rsidR="00AB08B9" w:rsidRPr="0084407A" w:rsidRDefault="00AB08B9" w:rsidP="00AB08B9">
            <w:pPr>
              <w:rPr>
                <w:bCs/>
              </w:rPr>
            </w:pPr>
            <w:r w:rsidRPr="00856F45">
              <w:t>Содержание учебного мат</w:t>
            </w:r>
            <w:r>
              <w:t>ериала (практическое занятие №34</w:t>
            </w:r>
            <w:r w:rsidRPr="00856F45">
              <w:t>)</w:t>
            </w: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</w:tcPr>
          <w:p w:rsidR="00AB08B9" w:rsidRPr="0084407A" w:rsidRDefault="00AB08B9" w:rsidP="00AB08B9">
            <w:pPr>
              <w:rPr>
                <w:bCs/>
              </w:rPr>
            </w:pPr>
          </w:p>
        </w:tc>
      </w:tr>
      <w:tr w:rsidR="00AB08B9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pPr>
              <w:rPr>
                <w:bCs/>
              </w:rPr>
            </w:pPr>
            <w:r w:rsidRPr="00856F45">
              <w:rPr>
                <w:lang w:eastAsia="ar-SA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 Знаки препинания в сложном предложении с разными видами связи.   Сложное синтаксическое целое как компонент текста. Его структура и анализ.</w:t>
            </w:r>
          </w:p>
        </w:tc>
        <w:tc>
          <w:tcPr>
            <w:tcW w:w="1842" w:type="dxa"/>
            <w:shd w:val="clear" w:color="auto" w:fill="auto"/>
          </w:tcPr>
          <w:p w:rsidR="00AB08B9" w:rsidRPr="0084407A" w:rsidRDefault="00AB08B9" w:rsidP="00AB08B9">
            <w:pPr>
              <w:rPr>
                <w:bCs/>
              </w:rPr>
            </w:pPr>
          </w:p>
        </w:tc>
        <w:tc>
          <w:tcPr>
            <w:tcW w:w="1276" w:type="dxa"/>
          </w:tcPr>
          <w:p w:rsidR="00AB08B9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</w:tr>
      <w:tr w:rsidR="00AB08B9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4407A" w:rsidRDefault="00AB08B9" w:rsidP="00AB08B9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AB08B9" w:rsidRPr="0084407A" w:rsidRDefault="00AB08B9" w:rsidP="00AB08B9">
            <w:pPr>
              <w:rPr>
                <w:bCs/>
              </w:rPr>
            </w:pPr>
            <w:r w:rsidRPr="00856F45">
              <w:t>Контрольная работа: Написание пунктуационного диктанта с творческим заданием.</w:t>
            </w:r>
          </w:p>
        </w:tc>
        <w:tc>
          <w:tcPr>
            <w:tcW w:w="1842" w:type="dxa"/>
            <w:shd w:val="clear" w:color="auto" w:fill="auto"/>
          </w:tcPr>
          <w:p w:rsidR="00AB08B9" w:rsidRDefault="00AB08B9" w:rsidP="00AB08B9">
            <w:pPr>
              <w:rPr>
                <w:bCs/>
              </w:rPr>
            </w:pPr>
            <w:r>
              <w:rPr>
                <w:bCs/>
              </w:rPr>
              <w:t xml:space="preserve">           2</w:t>
            </w:r>
          </w:p>
        </w:tc>
        <w:tc>
          <w:tcPr>
            <w:tcW w:w="1276" w:type="dxa"/>
          </w:tcPr>
          <w:p w:rsidR="00AB08B9" w:rsidRDefault="00AB08B9" w:rsidP="00AB08B9">
            <w:pPr>
              <w:rPr>
                <w:bCs/>
              </w:rPr>
            </w:pPr>
          </w:p>
        </w:tc>
      </w:tr>
      <w:tr w:rsidR="00AB08B9" w:rsidTr="004660F7">
        <w:trPr>
          <w:trHeight w:val="20"/>
        </w:trPr>
        <w:tc>
          <w:tcPr>
            <w:tcW w:w="2660" w:type="dxa"/>
            <w:vMerge/>
            <w:vAlign w:val="center"/>
          </w:tcPr>
          <w:p w:rsidR="00AB08B9" w:rsidRPr="00856F45" w:rsidRDefault="00AB08B9" w:rsidP="00AB08B9"/>
        </w:tc>
        <w:tc>
          <w:tcPr>
            <w:tcW w:w="9214" w:type="dxa"/>
          </w:tcPr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 xml:space="preserve">Самостоятельная работа </w:t>
            </w:r>
            <w:proofErr w:type="gramStart"/>
            <w:r w:rsidRPr="00856F45">
              <w:t>обучающихся</w:t>
            </w:r>
            <w:proofErr w:type="gramEnd"/>
            <w:r w:rsidRPr="00856F45">
              <w:t>:</w:t>
            </w:r>
          </w:p>
          <w:p w:rsidR="00AB08B9" w:rsidRPr="00856F4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6F45">
              <w:t>Составление конспекта по материалам учебника ; выполнение тренировочных упражнений по пройденной теме</w:t>
            </w:r>
            <w:proofErr w:type="gramStart"/>
            <w:r w:rsidRPr="00856F45">
              <w:t xml:space="preserve"> 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B08B9" w:rsidRPr="005C3195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  <w:tc>
          <w:tcPr>
            <w:tcW w:w="1276" w:type="dxa"/>
          </w:tcPr>
          <w:p w:rsidR="00AB08B9" w:rsidRDefault="00AB08B9" w:rsidP="00AB08B9">
            <w:pPr>
              <w:rPr>
                <w:bCs/>
              </w:rPr>
            </w:pPr>
          </w:p>
        </w:tc>
      </w:tr>
      <w:tr w:rsidR="00AB08B9" w:rsidTr="004660F7">
        <w:trPr>
          <w:trHeight w:val="20"/>
        </w:trPr>
        <w:tc>
          <w:tcPr>
            <w:tcW w:w="2660" w:type="dxa"/>
          </w:tcPr>
          <w:p w:rsidR="00AB08B9" w:rsidRPr="003C0420" w:rsidRDefault="00CB445A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за 2 семестр</w:t>
            </w:r>
          </w:p>
        </w:tc>
        <w:tc>
          <w:tcPr>
            <w:tcW w:w="9214" w:type="dxa"/>
          </w:tcPr>
          <w:p w:rsidR="00AB08B9" w:rsidRPr="003C0420" w:rsidRDefault="00AB08B9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B08B9" w:rsidRPr="005C3195" w:rsidRDefault="00CD5DED" w:rsidP="00AB0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46</w:t>
            </w:r>
          </w:p>
        </w:tc>
        <w:tc>
          <w:tcPr>
            <w:tcW w:w="1276" w:type="dxa"/>
          </w:tcPr>
          <w:p w:rsidR="00AB08B9" w:rsidRDefault="00AB08B9" w:rsidP="00AB08B9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842" w:type="dxa"/>
            <w:shd w:val="clear" w:color="auto" w:fill="auto"/>
          </w:tcPr>
          <w:p w:rsidR="00CD5DED" w:rsidRPr="005C3195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1842" w:type="dxa"/>
            <w:shd w:val="clear" w:color="auto" w:fill="auto"/>
          </w:tcPr>
          <w:p w:rsidR="00CD5DED" w:rsidRPr="005C3195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842" w:type="dxa"/>
            <w:shd w:val="clear" w:color="auto" w:fill="auto"/>
          </w:tcPr>
          <w:p w:rsidR="00CD5DED" w:rsidRPr="005C3195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40</w:t>
            </w: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842" w:type="dxa"/>
            <w:shd w:val="clear" w:color="auto" w:fill="auto"/>
          </w:tcPr>
          <w:p w:rsidR="00CD5DED" w:rsidRPr="005C3195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6</w:t>
            </w: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Всего: </w:t>
            </w: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842" w:type="dxa"/>
            <w:shd w:val="clear" w:color="auto" w:fill="auto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1842" w:type="dxa"/>
            <w:shd w:val="clear" w:color="auto" w:fill="auto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842" w:type="dxa"/>
            <w:shd w:val="clear" w:color="auto" w:fill="auto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68</w:t>
            </w: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  <w:tr w:rsidR="00CD5DED" w:rsidTr="004660F7">
        <w:trPr>
          <w:trHeight w:val="20"/>
        </w:trPr>
        <w:tc>
          <w:tcPr>
            <w:tcW w:w="2660" w:type="dxa"/>
          </w:tcPr>
          <w:p w:rsidR="00CD5DED" w:rsidRPr="005C3195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9214" w:type="dxa"/>
          </w:tcPr>
          <w:p w:rsidR="00CD5DED" w:rsidRPr="005C3195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842" w:type="dxa"/>
            <w:shd w:val="clear" w:color="auto" w:fill="auto"/>
          </w:tcPr>
          <w:p w:rsidR="00CD5DED" w:rsidRPr="003C0420" w:rsidRDefault="00CD5DED" w:rsidP="00CD5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8</w:t>
            </w:r>
          </w:p>
        </w:tc>
        <w:tc>
          <w:tcPr>
            <w:tcW w:w="1276" w:type="dxa"/>
          </w:tcPr>
          <w:p w:rsidR="00CD5DED" w:rsidRDefault="00CD5DED" w:rsidP="00CD5DED">
            <w:pPr>
              <w:rPr>
                <w:bCs/>
              </w:rPr>
            </w:pPr>
          </w:p>
        </w:tc>
      </w:tr>
    </w:tbl>
    <w:p w:rsidR="009E5C7F" w:rsidRDefault="009E5C7F" w:rsidP="00856F45">
      <w:pPr>
        <w:rPr>
          <w:b/>
          <w:bCs/>
        </w:rPr>
      </w:pPr>
    </w:p>
    <w:p w:rsidR="009E5C7F" w:rsidRDefault="009E5C7F" w:rsidP="00856F45">
      <w:pPr>
        <w:rPr>
          <w:b/>
          <w:bCs/>
        </w:rPr>
      </w:pPr>
    </w:p>
    <w:p w:rsidR="009E5C7F" w:rsidRDefault="009E5C7F" w:rsidP="00856F45">
      <w:pPr>
        <w:rPr>
          <w:b/>
          <w:bCs/>
        </w:rPr>
      </w:pPr>
    </w:p>
    <w:p w:rsidR="009E5C7F" w:rsidRDefault="009E5C7F" w:rsidP="00856F45">
      <w:pPr>
        <w:rPr>
          <w:b/>
          <w:bCs/>
        </w:rPr>
      </w:pPr>
    </w:p>
    <w:p w:rsidR="009E5C7F" w:rsidRDefault="009E5C7F" w:rsidP="00856F45">
      <w:pPr>
        <w:rPr>
          <w:b/>
          <w:bCs/>
        </w:rPr>
      </w:pPr>
    </w:p>
    <w:p w:rsidR="00CB445A" w:rsidRDefault="00CB445A" w:rsidP="00856F45">
      <w:pPr>
        <w:rPr>
          <w:b/>
          <w:bCs/>
        </w:rPr>
      </w:pPr>
    </w:p>
    <w:p w:rsidR="002B4DB6" w:rsidRDefault="002B4DB6" w:rsidP="00DC5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2B4DB6" w:rsidSect="00856F45">
          <w:type w:val="continuous"/>
          <w:pgSz w:w="16838" w:h="11906" w:orient="landscape" w:code="9"/>
          <w:pgMar w:top="1134" w:right="1134" w:bottom="1134" w:left="1134" w:header="709" w:footer="567" w:gutter="0"/>
          <w:cols w:space="720"/>
          <w:docGrid w:linePitch="326"/>
        </w:sectPr>
      </w:pPr>
    </w:p>
    <w:p w:rsidR="003B3FFD" w:rsidRPr="001E0BBD" w:rsidRDefault="00C30F23" w:rsidP="00DC5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1E0BBD">
        <w:rPr>
          <w:b/>
          <w:caps/>
          <w:sz w:val="28"/>
          <w:szCs w:val="28"/>
        </w:rPr>
        <w:lastRenderedPageBreak/>
        <w:t>7 ХАРАКТЕРИСТИКА ОСНОВНЫХ ВИДОВ ДЕЯТЕЛЬНОСТИ ОБУЧАЮЩИХСЯ НА УРОВНЕ УЧЕБНЫХ ДЕЙСТВИЙ</w:t>
      </w:r>
    </w:p>
    <w:p w:rsidR="00527758" w:rsidRPr="001E0BBD" w:rsidRDefault="00527758" w:rsidP="00527758">
      <w:pPr>
        <w:rPr>
          <w:sz w:val="28"/>
          <w:szCs w:val="28"/>
        </w:rPr>
      </w:pPr>
    </w:p>
    <w:p w:rsidR="00527758" w:rsidRPr="001E0BBD" w:rsidRDefault="00527758" w:rsidP="00527758">
      <w:pPr>
        <w:rPr>
          <w:sz w:val="28"/>
          <w:szCs w:val="28"/>
        </w:rPr>
      </w:pPr>
      <w:r w:rsidRPr="001E0BBD">
        <w:rPr>
          <w:sz w:val="28"/>
          <w:szCs w:val="28"/>
        </w:rPr>
        <w:t>Русский язык.</w:t>
      </w:r>
    </w:p>
    <w:tbl>
      <w:tblPr>
        <w:tblStyle w:val="af1"/>
        <w:tblW w:w="0" w:type="auto"/>
        <w:tblLook w:val="04A0"/>
      </w:tblPr>
      <w:tblGrid>
        <w:gridCol w:w="4774"/>
        <w:gridCol w:w="5080"/>
      </w:tblGrid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Содержание обучения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Характеристика основных видов учебной деятельности студентов</w:t>
            </w:r>
          </w:p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(на уровне учебных действий)</w:t>
            </w:r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Введение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Извлекать из разных исто</w:t>
            </w:r>
            <w:r w:rsidR="00527758" w:rsidRPr="001E0BBD">
              <w:rPr>
                <w:sz w:val="28"/>
                <w:szCs w:val="28"/>
              </w:rPr>
              <w:t>чников и преобразовывать инфор</w:t>
            </w:r>
            <w:r w:rsidRPr="001E0BBD">
              <w:rPr>
                <w:sz w:val="28"/>
                <w:szCs w:val="28"/>
              </w:rPr>
              <w:t>мацию о языке как развивающемся явлении, о связи языка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 культуры;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характеризовать на отдельных примерах взаимосвязь языка,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культуры и истории народа — носителя языка; анализировать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пословицы и поговорки о русском языке;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составлять связное высказывание (сочинение-рассуждение)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в устной или письменной форме;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приводить примеры, которые доказывают, что изучение языка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позволяет лучше узнать историю и культуру страны;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определять тему, основную мысль текстов о роли русского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языка в жизни общества;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вычитывать разные виды информации; проводить языковой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разбор текстов; извлекать информацию из разных источников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(таблиц, схем);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преобразовывать информацию; строить рассуждение о роли</w:t>
            </w:r>
          </w:p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русского языка в жизни человека</w:t>
            </w:r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Язык и речь. Функциональные стили речи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Выразительно читать текст</w:t>
            </w:r>
            <w:r w:rsidR="00527758" w:rsidRPr="001E0BBD">
              <w:rPr>
                <w:sz w:val="28"/>
                <w:szCs w:val="28"/>
              </w:rPr>
              <w:t>, определять тему, функциональ</w:t>
            </w:r>
            <w:r w:rsidRPr="001E0BBD">
              <w:rPr>
                <w:sz w:val="28"/>
                <w:szCs w:val="28"/>
              </w:rPr>
              <w:t>ный тип речи, формулиро</w:t>
            </w:r>
            <w:r w:rsidR="00527758" w:rsidRPr="001E0BBD">
              <w:rPr>
                <w:sz w:val="28"/>
                <w:szCs w:val="28"/>
              </w:rPr>
              <w:t>вать основную мысль художествен</w:t>
            </w:r>
            <w:r w:rsidRPr="001E0BBD">
              <w:rPr>
                <w:sz w:val="28"/>
                <w:szCs w:val="28"/>
              </w:rPr>
              <w:t>ных текстов;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вычитывать разные виды информации;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характеризовать средства и способы связи предложений в тексте;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• выполнять лингвостилистический анализ текста; определять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авторскую позицию в тексте; высказывать свою точку зрения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по проблеме текста;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характеризовать изобразительно-выразительные средства языка,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указывать их роль в идейно-художественном содержании текста;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составлять связное высказывание (сочинение) в </w:t>
            </w:r>
            <w:proofErr w:type="gramStart"/>
            <w:r w:rsidRPr="001E0BBD">
              <w:rPr>
                <w:sz w:val="28"/>
                <w:szCs w:val="28"/>
              </w:rPr>
              <w:t>устной</w:t>
            </w:r>
            <w:proofErr w:type="gramEnd"/>
            <w:r w:rsidRPr="001E0BBD">
              <w:rPr>
                <w:sz w:val="28"/>
                <w:szCs w:val="28"/>
              </w:rPr>
              <w:t xml:space="preserve"> и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письменной форме на основе проанализированных текстов;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определять эмоциональный настрой текста;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анализировать речь с точки зрения правильности, точности, вы-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разительности, уместности употребления языковых средств;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подбирать примеры по тем</w:t>
            </w:r>
            <w:r w:rsidR="00527758" w:rsidRPr="001E0BBD">
              <w:rPr>
                <w:sz w:val="28"/>
                <w:szCs w:val="28"/>
              </w:rPr>
              <w:t>ам, взятым из изучаемых художе</w:t>
            </w:r>
            <w:r w:rsidRPr="001E0BBD">
              <w:rPr>
                <w:sz w:val="28"/>
                <w:szCs w:val="28"/>
              </w:rPr>
              <w:t>ственных произведений;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оценивать чужие и собственные речевые высказывания </w:t>
            </w:r>
            <w:proofErr w:type="gramStart"/>
            <w:r w:rsidRPr="001E0BBD">
              <w:rPr>
                <w:sz w:val="28"/>
                <w:szCs w:val="28"/>
              </w:rPr>
              <w:t>разной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функциональной направленности с точки зрения соответствия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их коммуникативным задача</w:t>
            </w:r>
            <w:r w:rsidR="00527758" w:rsidRPr="001E0BBD">
              <w:rPr>
                <w:sz w:val="28"/>
                <w:szCs w:val="28"/>
              </w:rPr>
              <w:t>м и нормам современного русско</w:t>
            </w:r>
            <w:r w:rsidRPr="001E0BBD">
              <w:rPr>
                <w:sz w:val="28"/>
                <w:szCs w:val="28"/>
              </w:rPr>
              <w:t>го литературного языка;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исправлять речевые недостатки, редактировать текст;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выступать перед аудиторией сверстников с </w:t>
            </w:r>
            <w:proofErr w:type="gramStart"/>
            <w:r w:rsidRPr="001E0BBD">
              <w:rPr>
                <w:sz w:val="28"/>
                <w:szCs w:val="28"/>
              </w:rPr>
              <w:t>небольшими</w:t>
            </w:r>
            <w:proofErr w:type="gramEnd"/>
            <w:r w:rsidRPr="001E0BBD">
              <w:rPr>
                <w:sz w:val="28"/>
                <w:szCs w:val="28"/>
              </w:rPr>
              <w:t xml:space="preserve"> ин-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формационными сообщениями, докладами на </w:t>
            </w:r>
            <w:proofErr w:type="gramStart"/>
            <w:r w:rsidRPr="001E0BBD">
              <w:rPr>
                <w:sz w:val="28"/>
                <w:szCs w:val="28"/>
              </w:rPr>
              <w:t>учебно-научную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тему;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анализировать и сравнивать русский речевой этикет с </w:t>
            </w:r>
            <w:proofErr w:type="gramStart"/>
            <w:r w:rsidRPr="001E0BBD">
              <w:rPr>
                <w:sz w:val="28"/>
                <w:szCs w:val="28"/>
              </w:rPr>
              <w:t>речевым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этикетом отдельных народов России и мира;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• различать тексты разных функциональных стилей (экстра-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лингвистические особенности, </w:t>
            </w:r>
            <w:r w:rsidRPr="001E0BBD">
              <w:rPr>
                <w:sz w:val="28"/>
                <w:szCs w:val="28"/>
              </w:rPr>
              <w:lastRenderedPageBreak/>
              <w:t>лингвистические особенности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на уровне употребления лексических средств, типичных </w:t>
            </w:r>
            <w:proofErr w:type="spellStart"/>
            <w:r w:rsidRPr="001E0BBD">
              <w:rPr>
                <w:sz w:val="28"/>
                <w:szCs w:val="28"/>
              </w:rPr>
              <w:t>син</w:t>
            </w:r>
            <w:proofErr w:type="spellEnd"/>
            <w:r w:rsidRPr="001E0BBD">
              <w:rPr>
                <w:sz w:val="28"/>
                <w:szCs w:val="28"/>
              </w:rPr>
              <w:t>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 w:rsidRPr="001E0BBD">
              <w:rPr>
                <w:sz w:val="28"/>
                <w:szCs w:val="28"/>
              </w:rPr>
              <w:t>таксических</w:t>
            </w:r>
            <w:proofErr w:type="spellEnd"/>
            <w:r w:rsidRPr="001E0BBD">
              <w:rPr>
                <w:sz w:val="28"/>
                <w:szCs w:val="28"/>
              </w:rPr>
              <w:t xml:space="preserve"> конструкций);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• анализировать тексты разных жанров научного (</w:t>
            </w:r>
            <w:proofErr w:type="spellStart"/>
            <w:r w:rsidRPr="001E0BBD">
              <w:rPr>
                <w:sz w:val="28"/>
                <w:szCs w:val="28"/>
              </w:rPr>
              <w:t>учебно</w:t>
            </w:r>
            <w:proofErr w:type="spellEnd"/>
            <w:r w:rsidRPr="001E0BBD">
              <w:rPr>
                <w:sz w:val="28"/>
                <w:szCs w:val="28"/>
              </w:rPr>
              <w:t>-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научного), публицистического, официально-делового стилей,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разговорной речи;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создавать устные и письменные высказывания разных стилей,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жанров и типов речи (отзыв, сообщение, доклад; интервью,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репортаж, эссе; расписка, доверенность, заявление; рассказ,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беседа, спор);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подбирать тексты разных функциональных типов и стилей;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осуществлять информационную переработку текста, создавать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вторичный текст, используя разные виды переработки текста</w:t>
            </w:r>
          </w:p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(план, тезисы, конспект, реферат, аннотацию, рецензию)__</w:t>
            </w:r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Фонетика, орфоэпия,</w:t>
            </w:r>
          </w:p>
          <w:p w:rsidR="00715462" w:rsidRPr="001E0BBD" w:rsidRDefault="00715462" w:rsidP="00715462">
            <w:pPr>
              <w:tabs>
                <w:tab w:val="left" w:pos="2437"/>
              </w:tabs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графика, орфография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Проводить фонетический разбор; извлекать </w:t>
            </w:r>
            <w:proofErr w:type="gramStart"/>
            <w:r w:rsidRPr="001E0BBD">
              <w:rPr>
                <w:sz w:val="28"/>
                <w:szCs w:val="28"/>
              </w:rPr>
              <w:t>необходимую</w:t>
            </w:r>
            <w:proofErr w:type="gramEnd"/>
            <w:r w:rsidRPr="001E0BBD">
              <w:rPr>
                <w:sz w:val="28"/>
                <w:szCs w:val="28"/>
              </w:rPr>
              <w:t xml:space="preserve"> ин-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формацию по изучаемой теме из таблиц, схем учебника;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из </w:t>
            </w:r>
            <w:proofErr w:type="spellStart"/>
            <w:r w:rsidRPr="001E0BBD">
              <w:rPr>
                <w:sz w:val="28"/>
                <w:szCs w:val="28"/>
              </w:rPr>
              <w:t>мультимедийных</w:t>
            </w:r>
            <w:proofErr w:type="spell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орфоэпических словарей и справочников; использовать ее </w:t>
            </w:r>
            <w:proofErr w:type="gramStart"/>
            <w:r w:rsidRPr="001E0BBD">
              <w:rPr>
                <w:sz w:val="28"/>
                <w:szCs w:val="28"/>
              </w:rPr>
              <w:t>в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различных </w:t>
            </w:r>
            <w:proofErr w:type="gramStart"/>
            <w:r w:rsidRPr="001E0BBD">
              <w:rPr>
                <w:sz w:val="28"/>
                <w:szCs w:val="28"/>
              </w:rPr>
              <w:t>видах</w:t>
            </w:r>
            <w:proofErr w:type="gramEnd"/>
            <w:r w:rsidRPr="001E0BBD">
              <w:rPr>
                <w:sz w:val="28"/>
                <w:szCs w:val="28"/>
              </w:rPr>
              <w:t xml:space="preserve"> деятельности;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строить рассуждения с целью анализа проделанной работы;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определять круг орфографических и пунктуационных правил,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по </w:t>
            </w:r>
            <w:proofErr w:type="gramStart"/>
            <w:r w:rsidRPr="001E0BBD">
              <w:rPr>
                <w:sz w:val="28"/>
                <w:szCs w:val="28"/>
              </w:rPr>
              <w:t>которым</w:t>
            </w:r>
            <w:proofErr w:type="gramEnd"/>
            <w:r w:rsidRPr="001E0BBD">
              <w:rPr>
                <w:sz w:val="28"/>
                <w:szCs w:val="28"/>
              </w:rPr>
              <w:t xml:space="preserve"> следует ориентироваться в конкретном случае;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проводить операции синтеза и анализа с целью обобщения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признаков, характеристик, фактов и т. д.;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• извлекать необходимую и</w:t>
            </w:r>
            <w:r w:rsidR="00527758" w:rsidRPr="001E0BBD">
              <w:rPr>
                <w:sz w:val="28"/>
                <w:szCs w:val="28"/>
              </w:rPr>
              <w:t>нформацию из орфоэпических сло</w:t>
            </w:r>
            <w:r w:rsidRPr="001E0BBD">
              <w:rPr>
                <w:sz w:val="28"/>
                <w:szCs w:val="28"/>
              </w:rPr>
              <w:t xml:space="preserve">варей и справочников; опознавать </w:t>
            </w:r>
            <w:proofErr w:type="gramStart"/>
            <w:r w:rsidRPr="001E0BBD">
              <w:rPr>
                <w:sz w:val="28"/>
                <w:szCs w:val="28"/>
              </w:rPr>
              <w:t>основные</w:t>
            </w:r>
            <w:proofErr w:type="gramEnd"/>
            <w:r w:rsidRPr="001E0BBD">
              <w:rPr>
                <w:sz w:val="28"/>
                <w:szCs w:val="28"/>
              </w:rPr>
              <w:t xml:space="preserve"> выразительные</w:t>
            </w:r>
          </w:p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средства фонетики (звукопись)</w:t>
            </w:r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Лексикология</w:t>
            </w:r>
          </w:p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 фразеология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Аргументировать различие </w:t>
            </w:r>
            <w:proofErr w:type="gramStart"/>
            <w:r w:rsidRPr="001E0BBD">
              <w:rPr>
                <w:sz w:val="28"/>
                <w:szCs w:val="28"/>
              </w:rPr>
              <w:t>лексического</w:t>
            </w:r>
            <w:proofErr w:type="gramEnd"/>
            <w:r w:rsidRPr="001E0BBD">
              <w:rPr>
                <w:sz w:val="28"/>
                <w:szCs w:val="28"/>
              </w:rPr>
              <w:t xml:space="preserve"> и грамматического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значения слова; опознавать основные выразительные средства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лексики и фразеологии </w:t>
            </w:r>
            <w:proofErr w:type="gramStart"/>
            <w:r w:rsidRPr="001E0BBD">
              <w:rPr>
                <w:sz w:val="28"/>
                <w:szCs w:val="28"/>
              </w:rPr>
              <w:t>в</w:t>
            </w:r>
            <w:proofErr w:type="gramEnd"/>
            <w:r w:rsidRPr="001E0BBD">
              <w:rPr>
                <w:sz w:val="28"/>
                <w:szCs w:val="28"/>
              </w:rPr>
              <w:t xml:space="preserve"> публицистической и художественной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речи и оценивать их;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объяснять особенности употребления лексических средств </w:t>
            </w:r>
            <w:proofErr w:type="gramStart"/>
            <w:r w:rsidRPr="001E0BBD">
              <w:rPr>
                <w:sz w:val="28"/>
                <w:szCs w:val="28"/>
              </w:rPr>
              <w:t>в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текстах </w:t>
            </w:r>
            <w:proofErr w:type="gramStart"/>
            <w:r w:rsidRPr="001E0BBD">
              <w:rPr>
                <w:sz w:val="28"/>
                <w:szCs w:val="28"/>
              </w:rPr>
              <w:t>научного</w:t>
            </w:r>
            <w:proofErr w:type="gramEnd"/>
            <w:r w:rsidRPr="001E0BBD">
              <w:rPr>
                <w:sz w:val="28"/>
                <w:szCs w:val="28"/>
              </w:rPr>
              <w:t xml:space="preserve"> и официально-делового стилей речи; извлекать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необходимую информацию из лексических словарей разного типа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(толкового словаря, словарей синонимов, антонимов, устаревших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слов, иностранных слов, фразеологического словаря и др.) и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справочников, в том числе </w:t>
            </w:r>
            <w:proofErr w:type="spellStart"/>
            <w:r w:rsidRPr="001E0BBD">
              <w:rPr>
                <w:sz w:val="28"/>
                <w:szCs w:val="28"/>
              </w:rPr>
              <w:t>мультимедийных</w:t>
            </w:r>
            <w:proofErr w:type="spellEnd"/>
            <w:r w:rsidRPr="001E0BBD">
              <w:rPr>
                <w:sz w:val="28"/>
                <w:szCs w:val="28"/>
              </w:rPr>
              <w:t>; использовать эту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информацию в различных видах деятельности;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познавать основные виды тропов, построенных на </w:t>
            </w:r>
            <w:proofErr w:type="gramStart"/>
            <w:r w:rsidRPr="001E0BBD">
              <w:rPr>
                <w:sz w:val="28"/>
                <w:szCs w:val="28"/>
              </w:rPr>
              <w:t>переносном</w:t>
            </w:r>
            <w:proofErr w:type="gramEnd"/>
          </w:p>
          <w:p w:rsidR="00715462" w:rsidRPr="001E0BBD" w:rsidRDefault="00715462" w:rsidP="00527758">
            <w:pPr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значении</w:t>
            </w:r>
            <w:proofErr w:type="gramEnd"/>
            <w:r w:rsidRPr="001E0BBD">
              <w:rPr>
                <w:sz w:val="28"/>
                <w:szCs w:val="28"/>
              </w:rPr>
              <w:t xml:space="preserve"> слова (метафора, эпитет, олицетворение)</w:t>
            </w:r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E0BBD">
              <w:rPr>
                <w:sz w:val="28"/>
                <w:szCs w:val="28"/>
              </w:rPr>
              <w:t>Морфемика</w:t>
            </w:r>
            <w:proofErr w:type="spellEnd"/>
            <w:r w:rsidRPr="001E0BBD">
              <w:rPr>
                <w:sz w:val="28"/>
                <w:szCs w:val="28"/>
              </w:rPr>
              <w:t>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словообразование,</w:t>
            </w:r>
          </w:p>
          <w:p w:rsidR="00715462" w:rsidRPr="001E0BBD" w:rsidRDefault="00715462" w:rsidP="00715462">
            <w:pPr>
              <w:tabs>
                <w:tab w:val="left" w:pos="1754"/>
              </w:tabs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орфография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Опознавать, наблюдать изу</w:t>
            </w:r>
            <w:r w:rsidR="00527758" w:rsidRPr="001E0BBD">
              <w:rPr>
                <w:sz w:val="28"/>
                <w:szCs w:val="28"/>
              </w:rPr>
              <w:t>чаемое языковое явление, извле</w:t>
            </w:r>
            <w:r w:rsidRPr="001E0BBD">
              <w:rPr>
                <w:sz w:val="28"/>
                <w:szCs w:val="28"/>
              </w:rPr>
              <w:t>кать его из текста;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проводить морфемный, слов</w:t>
            </w:r>
            <w:r w:rsidR="00527758" w:rsidRPr="001E0BBD">
              <w:rPr>
                <w:sz w:val="28"/>
                <w:szCs w:val="28"/>
              </w:rPr>
              <w:t>ообразовательный, этимологиче</w:t>
            </w:r>
            <w:r w:rsidRPr="001E0BBD">
              <w:rPr>
                <w:sz w:val="28"/>
                <w:szCs w:val="28"/>
              </w:rPr>
              <w:t>ский, орфографический анализ;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по изучаемой теме </w:t>
            </w:r>
            <w:proofErr w:type="gramStart"/>
            <w:r w:rsidRPr="001E0BBD">
              <w:rPr>
                <w:sz w:val="28"/>
                <w:szCs w:val="28"/>
              </w:rPr>
              <w:t>из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таблиц, схем учебника;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характеризовать словообраз</w:t>
            </w:r>
            <w:r w:rsidR="00527758" w:rsidRPr="001E0BBD">
              <w:rPr>
                <w:sz w:val="28"/>
                <w:szCs w:val="28"/>
              </w:rPr>
              <w:t>овательные цепочки и словообра</w:t>
            </w:r>
            <w:r w:rsidRPr="001E0BBD">
              <w:rPr>
                <w:sz w:val="28"/>
                <w:szCs w:val="28"/>
              </w:rPr>
              <w:t xml:space="preserve">зовательные гнезда, </w:t>
            </w:r>
            <w:r w:rsidRPr="001E0BBD">
              <w:rPr>
                <w:sz w:val="28"/>
                <w:szCs w:val="28"/>
              </w:rPr>
              <w:lastRenderedPageBreak/>
              <w:t>устанавливая смысловую и структурную</w:t>
            </w:r>
            <w:r w:rsidR="00527758" w:rsidRPr="001E0BBD">
              <w:rPr>
                <w:sz w:val="28"/>
                <w:szCs w:val="28"/>
              </w:rPr>
              <w:t xml:space="preserve"> </w:t>
            </w:r>
            <w:r w:rsidRPr="001E0BBD">
              <w:rPr>
                <w:sz w:val="28"/>
                <w:szCs w:val="28"/>
              </w:rPr>
              <w:t>связь однокоренных слов;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опознавать основные выраз</w:t>
            </w:r>
            <w:r w:rsidR="00527758" w:rsidRPr="001E0BBD">
              <w:rPr>
                <w:sz w:val="28"/>
                <w:szCs w:val="28"/>
              </w:rPr>
              <w:t>ительные средства словообразова</w:t>
            </w:r>
            <w:r w:rsidRPr="001E0BBD">
              <w:rPr>
                <w:sz w:val="28"/>
                <w:szCs w:val="28"/>
              </w:rPr>
              <w:t>ния в художественной речи и оценивать их;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из </w:t>
            </w:r>
            <w:proofErr w:type="gramStart"/>
            <w:r w:rsidRPr="001E0BBD">
              <w:rPr>
                <w:sz w:val="28"/>
                <w:szCs w:val="28"/>
              </w:rPr>
              <w:t>морфемных</w:t>
            </w:r>
            <w:proofErr w:type="gramEnd"/>
            <w:r w:rsidRPr="001E0BBD">
              <w:rPr>
                <w:sz w:val="28"/>
                <w:szCs w:val="28"/>
              </w:rPr>
              <w:t>, словообразовательных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 этимологических словарей и справочников,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в том числе </w:t>
            </w:r>
            <w:proofErr w:type="spellStart"/>
            <w:r w:rsidRPr="001E0BBD">
              <w:rPr>
                <w:sz w:val="28"/>
                <w:szCs w:val="28"/>
              </w:rPr>
              <w:t>мультимедийных</w:t>
            </w:r>
            <w:proofErr w:type="spellEnd"/>
            <w:r w:rsidRPr="001E0BBD">
              <w:rPr>
                <w:sz w:val="28"/>
                <w:szCs w:val="28"/>
              </w:rPr>
              <w:t>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использовать этимологическую справку для объяснения право-</w:t>
            </w:r>
          </w:p>
          <w:p w:rsidR="00715462" w:rsidRPr="001E0BBD" w:rsidRDefault="00715462" w:rsidP="00527758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писания и лексического значения слова</w:t>
            </w:r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Морфология</w:t>
            </w:r>
          </w:p>
          <w:p w:rsidR="00715462" w:rsidRPr="001E0BBD" w:rsidRDefault="00715462" w:rsidP="00715462">
            <w:pPr>
              <w:tabs>
                <w:tab w:val="left" w:pos="1071"/>
              </w:tabs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 орфография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Опознавать, наблюдать изу</w:t>
            </w:r>
            <w:r w:rsidR="00527758" w:rsidRPr="001E0BBD">
              <w:rPr>
                <w:sz w:val="28"/>
                <w:szCs w:val="28"/>
              </w:rPr>
              <w:t>чаемое языковое явление, извле</w:t>
            </w:r>
            <w:r w:rsidRPr="001E0BBD">
              <w:rPr>
                <w:sz w:val="28"/>
                <w:szCs w:val="28"/>
              </w:rPr>
              <w:t>кать его из текста, анализир</w:t>
            </w:r>
            <w:r w:rsidR="00527758" w:rsidRPr="001E0BBD">
              <w:rPr>
                <w:sz w:val="28"/>
                <w:szCs w:val="28"/>
              </w:rPr>
              <w:t xml:space="preserve">овать с точки зрения </w:t>
            </w:r>
            <w:proofErr w:type="spellStart"/>
            <w:r w:rsidR="00527758" w:rsidRPr="001E0BBD">
              <w:rPr>
                <w:sz w:val="28"/>
                <w:szCs w:val="28"/>
              </w:rPr>
              <w:t>текстообра</w:t>
            </w:r>
            <w:r w:rsidRPr="001E0BBD">
              <w:rPr>
                <w:sz w:val="28"/>
                <w:szCs w:val="28"/>
              </w:rPr>
              <w:t>зующей</w:t>
            </w:r>
            <w:proofErr w:type="spellEnd"/>
            <w:r w:rsidRPr="001E0BBD">
              <w:rPr>
                <w:sz w:val="28"/>
                <w:szCs w:val="28"/>
              </w:rPr>
              <w:t xml:space="preserve"> роли;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проводить морфологическ</w:t>
            </w:r>
            <w:r w:rsidR="00527758" w:rsidRPr="001E0BBD">
              <w:rPr>
                <w:sz w:val="28"/>
                <w:szCs w:val="28"/>
              </w:rPr>
              <w:t>ий, орфографический, пунктуаци</w:t>
            </w:r>
            <w:r w:rsidRPr="001E0BBD">
              <w:rPr>
                <w:sz w:val="28"/>
                <w:szCs w:val="28"/>
              </w:rPr>
              <w:t>онный анализ;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по изучаемой теме </w:t>
            </w:r>
            <w:proofErr w:type="gramStart"/>
            <w:r w:rsidRPr="001E0BBD">
              <w:rPr>
                <w:sz w:val="28"/>
                <w:szCs w:val="28"/>
              </w:rPr>
              <w:t>из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таблиц, схем учебника; строить рассуждения с целью анализа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проделанной работы;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определять круг орфографических и пунктуационных правил,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по </w:t>
            </w:r>
            <w:proofErr w:type="gramStart"/>
            <w:r w:rsidRPr="001E0BBD">
              <w:rPr>
                <w:sz w:val="28"/>
                <w:szCs w:val="28"/>
              </w:rPr>
              <w:t>которым</w:t>
            </w:r>
            <w:proofErr w:type="gramEnd"/>
            <w:r w:rsidRPr="001E0BBD">
              <w:rPr>
                <w:sz w:val="28"/>
                <w:szCs w:val="28"/>
              </w:rPr>
              <w:t xml:space="preserve"> следует ориентироваться в конкретном случае;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проводить операции синтеза и анализа с целью обобщения </w:t>
            </w:r>
            <w:proofErr w:type="gramStart"/>
            <w:r w:rsidRPr="001E0BBD">
              <w:rPr>
                <w:sz w:val="28"/>
                <w:szCs w:val="28"/>
              </w:rPr>
              <w:t>при</w:t>
            </w:r>
            <w:proofErr w:type="gramEnd"/>
            <w:r w:rsidRPr="001E0BBD">
              <w:rPr>
                <w:sz w:val="28"/>
                <w:szCs w:val="28"/>
              </w:rPr>
              <w:t>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знаков, характеристик, фактов и т. д.; подбирать примеры </w:t>
            </w:r>
            <w:proofErr w:type="gramStart"/>
            <w:r w:rsidRPr="001E0BBD">
              <w:rPr>
                <w:sz w:val="28"/>
                <w:szCs w:val="28"/>
              </w:rPr>
              <w:t>по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теме из художественных текстов изучаемых произведений;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составлять монологическое высказывание на </w:t>
            </w:r>
            <w:proofErr w:type="gramStart"/>
            <w:r w:rsidRPr="001E0BBD">
              <w:rPr>
                <w:sz w:val="28"/>
                <w:szCs w:val="28"/>
              </w:rPr>
              <w:t>лингвистическую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тему в устной или письменной форме; анализировать текст </w:t>
            </w:r>
            <w:proofErr w:type="gramStart"/>
            <w:r w:rsidRPr="001E0BBD">
              <w:rPr>
                <w:sz w:val="28"/>
                <w:szCs w:val="28"/>
              </w:rPr>
              <w:t>с</w:t>
            </w:r>
            <w:proofErr w:type="gramEnd"/>
          </w:p>
          <w:p w:rsidR="00715462" w:rsidRPr="001E0BBD" w:rsidRDefault="00715462" w:rsidP="00527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целью обнаружения изуч</w:t>
            </w:r>
            <w:r w:rsidR="00527758" w:rsidRPr="001E0BBD">
              <w:rPr>
                <w:sz w:val="28"/>
                <w:szCs w:val="28"/>
              </w:rPr>
              <w:t>енных понятий (категорий), орфо</w:t>
            </w:r>
            <w:r w:rsidRPr="001E0BBD">
              <w:rPr>
                <w:sz w:val="28"/>
                <w:szCs w:val="28"/>
              </w:rPr>
              <w:t xml:space="preserve">грамм, </w:t>
            </w:r>
            <w:proofErr w:type="spellStart"/>
            <w:r w:rsidRPr="001E0BBD">
              <w:rPr>
                <w:sz w:val="28"/>
                <w:szCs w:val="28"/>
              </w:rPr>
              <w:t>пунктограмм</w:t>
            </w:r>
            <w:proofErr w:type="spellEnd"/>
            <w:r w:rsidRPr="001E0BBD">
              <w:rPr>
                <w:sz w:val="28"/>
                <w:szCs w:val="28"/>
              </w:rPr>
              <w:t>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из </w:t>
            </w:r>
            <w:proofErr w:type="spellStart"/>
            <w:r w:rsidRPr="001E0BBD">
              <w:rPr>
                <w:sz w:val="28"/>
                <w:szCs w:val="28"/>
              </w:rPr>
              <w:t>мультимедийных</w:t>
            </w:r>
            <w:proofErr w:type="spell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словарей и справочников по правописанию; использовать эту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информацию в процессе письма; определять роль слов разных</w:t>
            </w:r>
          </w:p>
          <w:p w:rsidR="00715462" w:rsidRPr="001E0BBD" w:rsidRDefault="00715462" w:rsidP="00715462">
            <w:pPr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частей речи в </w:t>
            </w:r>
            <w:proofErr w:type="spellStart"/>
            <w:r w:rsidRPr="001E0BBD">
              <w:rPr>
                <w:sz w:val="28"/>
                <w:szCs w:val="28"/>
              </w:rPr>
              <w:t>текстообразовании</w:t>
            </w:r>
            <w:proofErr w:type="spellEnd"/>
          </w:p>
        </w:tc>
      </w:tr>
      <w:tr w:rsidR="00715462" w:rsidRPr="001E0BBD" w:rsidTr="00715462"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lastRenderedPageBreak/>
              <w:t>Синтаксис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 пунктуация</w:t>
            </w:r>
          </w:p>
        </w:tc>
        <w:tc>
          <w:tcPr>
            <w:tcW w:w="7393" w:type="dxa"/>
          </w:tcPr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Опознавать, наблюдать изучаемое языковое явление, извлекать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его из текста, анализировать с точки зрения </w:t>
            </w:r>
            <w:proofErr w:type="spellStart"/>
            <w:r w:rsidRPr="001E0BBD">
              <w:rPr>
                <w:sz w:val="28"/>
                <w:szCs w:val="28"/>
              </w:rPr>
              <w:t>текстообразующей</w:t>
            </w:r>
            <w:proofErr w:type="spell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роли, проводить языковой разбор (фонетический,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лексический, морфемный, словообразовательный, этимологи-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E0BBD">
              <w:rPr>
                <w:sz w:val="28"/>
                <w:szCs w:val="28"/>
              </w:rPr>
              <w:t>ческий</w:t>
            </w:r>
            <w:proofErr w:type="spellEnd"/>
            <w:r w:rsidRPr="001E0BBD">
              <w:rPr>
                <w:sz w:val="28"/>
                <w:szCs w:val="28"/>
              </w:rPr>
              <w:t>, морфологический, синтаксический, орфографический,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пунктуационный);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комментировать ответы товарищей;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по изучаемой теме </w:t>
            </w:r>
            <w:proofErr w:type="gramStart"/>
            <w:r w:rsidRPr="001E0BBD">
              <w:rPr>
                <w:sz w:val="28"/>
                <w:szCs w:val="28"/>
              </w:rPr>
              <w:t>из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таблиц, схем учебника; строить рассуждения с целью анализа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проделанной работы; определять круг </w:t>
            </w:r>
            <w:proofErr w:type="gramStart"/>
            <w:r w:rsidRPr="001E0BBD">
              <w:rPr>
                <w:sz w:val="28"/>
                <w:szCs w:val="28"/>
              </w:rPr>
              <w:t>орфографических</w:t>
            </w:r>
            <w:proofErr w:type="gramEnd"/>
            <w:r w:rsidRPr="001E0BBD">
              <w:rPr>
                <w:sz w:val="28"/>
                <w:szCs w:val="28"/>
              </w:rPr>
              <w:t xml:space="preserve"> и пунктуационных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правил, по которым следует ориентироваться </w:t>
            </w:r>
            <w:proofErr w:type="gramStart"/>
            <w:r w:rsidRPr="001E0BBD">
              <w:rPr>
                <w:sz w:val="28"/>
                <w:szCs w:val="28"/>
              </w:rPr>
              <w:t>в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конкретном </w:t>
            </w:r>
            <w:proofErr w:type="gramStart"/>
            <w:r w:rsidRPr="001E0BBD">
              <w:rPr>
                <w:sz w:val="28"/>
                <w:szCs w:val="28"/>
              </w:rPr>
              <w:t>случае</w:t>
            </w:r>
            <w:proofErr w:type="gramEnd"/>
            <w:r w:rsidRPr="001E0BBD">
              <w:rPr>
                <w:sz w:val="28"/>
                <w:szCs w:val="28"/>
              </w:rPr>
              <w:t>; анализировать текст с целью обнаружения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изученных понятий (категорий), орфограмм, </w:t>
            </w:r>
            <w:proofErr w:type="spellStart"/>
            <w:r w:rsidRPr="001E0BBD">
              <w:rPr>
                <w:sz w:val="28"/>
                <w:szCs w:val="28"/>
              </w:rPr>
              <w:t>пунктограмм</w:t>
            </w:r>
            <w:proofErr w:type="spellEnd"/>
            <w:r w:rsidRPr="001E0BBD">
              <w:rPr>
                <w:sz w:val="28"/>
                <w:szCs w:val="28"/>
              </w:rPr>
              <w:t>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E0BBD">
              <w:rPr>
                <w:sz w:val="28"/>
                <w:szCs w:val="28"/>
              </w:rPr>
              <w:t>• составлять синтаксические конструкции (словосочетания,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предложения) по опорным словам, схемам, заданным темам,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соблюдая основные синтаксические нормы;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проводить операции синтеза и</w:t>
            </w:r>
            <w:r w:rsidR="00527758" w:rsidRPr="001E0BBD">
              <w:rPr>
                <w:sz w:val="28"/>
                <w:szCs w:val="28"/>
              </w:rPr>
              <w:t xml:space="preserve"> анализа с целью обобщения при</w:t>
            </w:r>
            <w:r w:rsidRPr="001E0BBD">
              <w:rPr>
                <w:sz w:val="28"/>
                <w:szCs w:val="28"/>
              </w:rPr>
              <w:t xml:space="preserve">знаков, характеристик, фактов и т. д.; подбирать примеры </w:t>
            </w:r>
            <w:proofErr w:type="gramStart"/>
            <w:r w:rsidRPr="001E0BBD">
              <w:rPr>
                <w:sz w:val="28"/>
                <w:szCs w:val="28"/>
              </w:rPr>
              <w:t>по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теме из художественных текстов изучаемых произведений;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определять роль синтаксических конструкций в </w:t>
            </w:r>
            <w:proofErr w:type="spellStart"/>
            <w:r w:rsidRPr="001E0BBD">
              <w:rPr>
                <w:sz w:val="28"/>
                <w:szCs w:val="28"/>
              </w:rPr>
              <w:t>текстообразо</w:t>
            </w:r>
            <w:proofErr w:type="spellEnd"/>
            <w:r w:rsidRPr="001E0BBD">
              <w:rPr>
                <w:sz w:val="28"/>
                <w:szCs w:val="28"/>
              </w:rPr>
              <w:t>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E0BBD">
              <w:rPr>
                <w:sz w:val="28"/>
                <w:szCs w:val="28"/>
              </w:rPr>
              <w:lastRenderedPageBreak/>
              <w:t>вании</w:t>
            </w:r>
            <w:proofErr w:type="spellEnd"/>
            <w:r w:rsidRPr="001E0BBD">
              <w:rPr>
                <w:sz w:val="28"/>
                <w:szCs w:val="28"/>
              </w:rPr>
              <w:t>; находить в тексте стилистические фигуры;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составлять связное высказывание (сочинение) на </w:t>
            </w:r>
            <w:proofErr w:type="spellStart"/>
            <w:r w:rsidRPr="001E0BBD">
              <w:rPr>
                <w:sz w:val="28"/>
                <w:szCs w:val="28"/>
              </w:rPr>
              <w:t>лингвистиче</w:t>
            </w:r>
            <w:proofErr w:type="spellEnd"/>
            <w:r w:rsidRPr="001E0BBD">
              <w:rPr>
                <w:sz w:val="28"/>
                <w:szCs w:val="28"/>
              </w:rPr>
              <w:t>-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скую тему в устной и письменной форме по теме занятия;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извлекать необходимую информацию из </w:t>
            </w:r>
            <w:proofErr w:type="spellStart"/>
            <w:r w:rsidRPr="001E0BBD">
              <w:rPr>
                <w:sz w:val="28"/>
                <w:szCs w:val="28"/>
              </w:rPr>
              <w:t>мультимедийных</w:t>
            </w:r>
            <w:proofErr w:type="spell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словарей и справочников по правописанию; использовать эту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информацию в процессе письма;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производить синонимиче</w:t>
            </w:r>
            <w:r w:rsidR="00527758" w:rsidRPr="001E0BBD">
              <w:rPr>
                <w:sz w:val="28"/>
                <w:szCs w:val="28"/>
              </w:rPr>
              <w:t>скую замену синтаксических кон</w:t>
            </w:r>
            <w:r w:rsidRPr="001E0BBD">
              <w:rPr>
                <w:sz w:val="28"/>
                <w:szCs w:val="28"/>
              </w:rPr>
              <w:t>струкций;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составлять монологическое высказывание на </w:t>
            </w:r>
            <w:proofErr w:type="gramStart"/>
            <w:r w:rsidRPr="001E0BBD">
              <w:rPr>
                <w:sz w:val="28"/>
                <w:szCs w:val="28"/>
              </w:rPr>
              <w:t>лингвистическую</w:t>
            </w:r>
            <w:proofErr w:type="gramEnd"/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тему в устной или письменной форме;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• пунктуационно оформлять </w:t>
            </w:r>
            <w:r w:rsidR="00527758" w:rsidRPr="001E0BBD">
              <w:rPr>
                <w:sz w:val="28"/>
                <w:szCs w:val="28"/>
              </w:rPr>
              <w:t>предложения с разными смысловы</w:t>
            </w:r>
            <w:r w:rsidRPr="001E0BBD">
              <w:rPr>
                <w:sz w:val="28"/>
                <w:szCs w:val="28"/>
              </w:rPr>
              <w:t xml:space="preserve">ми отрезками; определять роль знаков препинания </w:t>
            </w:r>
            <w:proofErr w:type="gramStart"/>
            <w:r w:rsidRPr="001E0BBD">
              <w:rPr>
                <w:sz w:val="28"/>
                <w:szCs w:val="28"/>
              </w:rPr>
              <w:t>в</w:t>
            </w:r>
            <w:proofErr w:type="gramEnd"/>
            <w:r w:rsidRPr="001E0BBD">
              <w:rPr>
                <w:sz w:val="28"/>
                <w:szCs w:val="28"/>
              </w:rPr>
              <w:t xml:space="preserve"> простых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 xml:space="preserve">и сложных </w:t>
            </w:r>
            <w:proofErr w:type="gramStart"/>
            <w:r w:rsidRPr="001E0BBD">
              <w:rPr>
                <w:sz w:val="28"/>
                <w:szCs w:val="28"/>
              </w:rPr>
              <w:t>предложениях</w:t>
            </w:r>
            <w:proofErr w:type="gramEnd"/>
            <w:r w:rsidRPr="001E0BBD">
              <w:rPr>
                <w:sz w:val="28"/>
                <w:szCs w:val="28"/>
              </w:rPr>
              <w:t>;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• составлять схемы предложений, конструировать предложения</w:t>
            </w:r>
          </w:p>
          <w:p w:rsidR="00715462" w:rsidRPr="001E0BBD" w:rsidRDefault="00715462" w:rsidP="007154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0BBD">
              <w:rPr>
                <w:sz w:val="28"/>
                <w:szCs w:val="28"/>
              </w:rPr>
              <w:t>по схемам</w:t>
            </w:r>
          </w:p>
        </w:tc>
      </w:tr>
    </w:tbl>
    <w:p w:rsidR="00715462" w:rsidRPr="00856F45" w:rsidRDefault="00715462" w:rsidP="00715462"/>
    <w:p w:rsidR="00527758" w:rsidRPr="00856F45" w:rsidRDefault="00527758" w:rsidP="00715462"/>
    <w:p w:rsidR="00C30F23" w:rsidRPr="00856F45" w:rsidRDefault="00C30F23" w:rsidP="006A0DB5">
      <w:pPr>
        <w:rPr>
          <w:i/>
        </w:rPr>
      </w:pPr>
    </w:p>
    <w:p w:rsidR="002B4DB6" w:rsidRDefault="002B4DB6">
      <w:pPr>
        <w:rPr>
          <w:b/>
        </w:rPr>
      </w:pPr>
      <w:r>
        <w:rPr>
          <w:b/>
        </w:rPr>
        <w:br w:type="page"/>
      </w:r>
    </w:p>
    <w:p w:rsidR="00C30F23" w:rsidRPr="00D03FC1" w:rsidRDefault="00C30F23" w:rsidP="006A0DB5">
      <w:pPr>
        <w:jc w:val="center"/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lastRenderedPageBreak/>
        <w:t>8 УЧЕБНО-МЕТОДИЧЕСКОЕ И МАТЕРИАЛЬНО-ТЕХНИЧЕСКОЕ ОБЕСПЕЧЕНИЕ ПРОГРАММЫ УЧЕБНОЙ ДИСЦИПЛИНЫ</w:t>
      </w:r>
    </w:p>
    <w:p w:rsidR="00C30F23" w:rsidRPr="00D03FC1" w:rsidRDefault="00C30F23" w:rsidP="006A0DB5">
      <w:pPr>
        <w:jc w:val="center"/>
        <w:rPr>
          <w:b/>
          <w:sz w:val="28"/>
          <w:szCs w:val="28"/>
        </w:rPr>
      </w:pPr>
    </w:p>
    <w:p w:rsidR="00C60B10" w:rsidRPr="00D03FC1" w:rsidRDefault="00C60B10" w:rsidP="00C60B10">
      <w:pPr>
        <w:rPr>
          <w:bCs/>
          <w:sz w:val="28"/>
          <w:szCs w:val="28"/>
        </w:rPr>
      </w:pPr>
    </w:p>
    <w:p w:rsidR="00A56564" w:rsidRPr="00D03FC1" w:rsidRDefault="00A56564" w:rsidP="00C60B10">
      <w:pPr>
        <w:jc w:val="center"/>
        <w:rPr>
          <w:b/>
          <w:sz w:val="28"/>
          <w:szCs w:val="28"/>
        </w:rPr>
        <w:sectPr w:rsidR="00A56564" w:rsidRPr="00D03FC1" w:rsidSect="002B4DB6">
          <w:type w:val="continuous"/>
          <w:pgSz w:w="11906" w:h="16838" w:code="9"/>
          <w:pgMar w:top="1134" w:right="1134" w:bottom="1134" w:left="1134" w:header="709" w:footer="567" w:gutter="0"/>
          <w:cols w:space="720"/>
          <w:docGrid w:linePitch="326"/>
        </w:sectPr>
      </w:pPr>
    </w:p>
    <w:p w:rsidR="00514BC7" w:rsidRPr="00D03FC1" w:rsidRDefault="00514BC7" w:rsidP="00514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03FC1">
        <w:rPr>
          <w:b/>
          <w:bCs/>
          <w:sz w:val="28"/>
          <w:szCs w:val="28"/>
        </w:rPr>
        <w:lastRenderedPageBreak/>
        <w:t>8.1.Требования к минимальному материально-техническому обеспечению</w:t>
      </w:r>
    </w:p>
    <w:p w:rsidR="00514BC7" w:rsidRPr="00D03FC1" w:rsidRDefault="00514BC7" w:rsidP="00514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D03FC1">
        <w:rPr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514BC7" w:rsidRPr="00D03FC1" w:rsidRDefault="00514BC7" w:rsidP="00514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 w:rsidRPr="00D03FC1">
        <w:rPr>
          <w:i/>
          <w:iCs/>
          <w:sz w:val="28"/>
          <w:szCs w:val="28"/>
        </w:rPr>
        <w:t>Оборудование учебного кабинета:</w:t>
      </w:r>
    </w:p>
    <w:p w:rsidR="00514BC7" w:rsidRPr="00D03FC1" w:rsidRDefault="00514BC7" w:rsidP="00514BC7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 w:rsidRPr="00D03FC1">
        <w:rPr>
          <w:sz w:val="28"/>
          <w:szCs w:val="28"/>
        </w:rPr>
        <w:t>посадочные места по количеству студентов;</w:t>
      </w:r>
    </w:p>
    <w:p w:rsidR="00514BC7" w:rsidRPr="00D03FC1" w:rsidRDefault="00514BC7" w:rsidP="00514BC7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 w:rsidRPr="00D03FC1">
        <w:rPr>
          <w:sz w:val="28"/>
          <w:szCs w:val="28"/>
        </w:rPr>
        <w:t>рабочее место преподавателя;</w:t>
      </w:r>
    </w:p>
    <w:p w:rsidR="00514BC7" w:rsidRPr="00D03FC1" w:rsidRDefault="00514BC7" w:rsidP="00514BC7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 w:rsidRPr="00D03FC1">
        <w:rPr>
          <w:sz w:val="28"/>
          <w:szCs w:val="28"/>
        </w:rPr>
        <w:t>комплект учебно-наглядных пособий по русскому языку;</w:t>
      </w:r>
    </w:p>
    <w:p w:rsidR="00514BC7" w:rsidRPr="00D03FC1" w:rsidRDefault="00514BC7" w:rsidP="00514BC7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 w:rsidRPr="00D03FC1">
        <w:rPr>
          <w:sz w:val="28"/>
          <w:szCs w:val="28"/>
        </w:rPr>
        <w:t>дидактический материал.</w:t>
      </w:r>
    </w:p>
    <w:p w:rsidR="00514BC7" w:rsidRPr="00D03FC1" w:rsidRDefault="00514BC7" w:rsidP="00514BC7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 w:rsidRPr="00D03FC1">
        <w:rPr>
          <w:i/>
          <w:iCs/>
          <w:sz w:val="28"/>
          <w:szCs w:val="28"/>
        </w:rPr>
        <w:t xml:space="preserve">Технические средства обучения: </w:t>
      </w:r>
    </w:p>
    <w:p w:rsidR="00514BC7" w:rsidRPr="00D03FC1" w:rsidRDefault="00514BC7" w:rsidP="00514BC7">
      <w:pPr>
        <w:pStyle w:val="af8"/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contextualSpacing w:val="0"/>
        <w:rPr>
          <w:sz w:val="28"/>
          <w:szCs w:val="28"/>
        </w:rPr>
      </w:pPr>
      <w:r w:rsidRPr="00D03FC1">
        <w:rPr>
          <w:sz w:val="28"/>
          <w:szCs w:val="28"/>
        </w:rPr>
        <w:t>компьютер;</w:t>
      </w:r>
    </w:p>
    <w:p w:rsidR="00514BC7" w:rsidRPr="00D03FC1" w:rsidRDefault="00514BC7" w:rsidP="00514BC7">
      <w:pPr>
        <w:pStyle w:val="af8"/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contextualSpacing w:val="0"/>
        <w:rPr>
          <w:sz w:val="28"/>
          <w:szCs w:val="28"/>
        </w:rPr>
      </w:pPr>
      <w:r w:rsidRPr="00D03FC1">
        <w:rPr>
          <w:sz w:val="28"/>
          <w:szCs w:val="28"/>
        </w:rPr>
        <w:t>проектор;</w:t>
      </w:r>
    </w:p>
    <w:p w:rsidR="00514BC7" w:rsidRPr="00D03FC1" w:rsidRDefault="00514BC7" w:rsidP="00514BC7">
      <w:pPr>
        <w:pStyle w:val="af8"/>
        <w:numPr>
          <w:ilvl w:val="0"/>
          <w:numId w:val="1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contextualSpacing w:val="0"/>
        <w:rPr>
          <w:sz w:val="28"/>
          <w:szCs w:val="28"/>
        </w:rPr>
      </w:pPr>
      <w:r w:rsidRPr="00D03FC1">
        <w:rPr>
          <w:sz w:val="28"/>
          <w:szCs w:val="28"/>
        </w:rPr>
        <w:t>компьютерные презентации на изучаемые темы.</w:t>
      </w:r>
    </w:p>
    <w:p w:rsidR="00514BC7" w:rsidRPr="00D03FC1" w:rsidRDefault="00514BC7" w:rsidP="00514BC7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</w:p>
    <w:p w:rsidR="002B4DB6" w:rsidRPr="00D03FC1" w:rsidRDefault="002B4DB6">
      <w:pPr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br w:type="page"/>
      </w:r>
    </w:p>
    <w:p w:rsidR="00C30F23" w:rsidRPr="00D03FC1" w:rsidRDefault="00C30F23" w:rsidP="00C60B10">
      <w:pPr>
        <w:jc w:val="center"/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lastRenderedPageBreak/>
        <w:t>9 РЕКОМЕНДУЕМАЯ ЛИТЕРАТУРА</w:t>
      </w:r>
    </w:p>
    <w:p w:rsidR="00C30F23" w:rsidRPr="00D03FC1" w:rsidRDefault="00C30F23" w:rsidP="006A0DB5">
      <w:pPr>
        <w:jc w:val="center"/>
        <w:rPr>
          <w:b/>
          <w:sz w:val="28"/>
          <w:szCs w:val="28"/>
        </w:rPr>
      </w:pPr>
    </w:p>
    <w:p w:rsidR="00E313DE" w:rsidRPr="00D03FC1" w:rsidRDefault="00E313DE" w:rsidP="00E313DE">
      <w:pPr>
        <w:jc w:val="both"/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t>Для обучающихся основная:</w:t>
      </w:r>
    </w:p>
    <w:p w:rsidR="00A56564" w:rsidRPr="00D03FC1" w:rsidRDefault="00E313DE" w:rsidP="00150F90">
      <w:pPr>
        <w:pStyle w:val="af8"/>
        <w:numPr>
          <w:ilvl w:val="0"/>
          <w:numId w:val="4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  <w:lang w:eastAsia="ar-SA"/>
        </w:rPr>
        <w:t xml:space="preserve">Антонова Е. С., </w:t>
      </w:r>
      <w:proofErr w:type="spellStart"/>
      <w:r w:rsidRPr="00D03FC1">
        <w:rPr>
          <w:sz w:val="28"/>
          <w:szCs w:val="28"/>
          <w:lang w:eastAsia="ar-SA"/>
        </w:rPr>
        <w:t>Воителева</w:t>
      </w:r>
      <w:proofErr w:type="spellEnd"/>
      <w:r w:rsidRPr="00D03FC1">
        <w:rPr>
          <w:sz w:val="28"/>
          <w:szCs w:val="28"/>
          <w:lang w:eastAsia="ar-SA"/>
        </w:rPr>
        <w:t xml:space="preserve"> Т. М. Русский язык: учебник для учреждений сред</w:t>
      </w:r>
      <w:proofErr w:type="gramStart"/>
      <w:r w:rsidRPr="00D03FC1">
        <w:rPr>
          <w:sz w:val="28"/>
          <w:szCs w:val="28"/>
          <w:lang w:eastAsia="ar-SA"/>
        </w:rPr>
        <w:t>.</w:t>
      </w:r>
      <w:proofErr w:type="gramEnd"/>
      <w:r w:rsidRPr="00D03FC1">
        <w:rPr>
          <w:sz w:val="28"/>
          <w:szCs w:val="28"/>
          <w:lang w:eastAsia="ar-SA"/>
        </w:rPr>
        <w:t xml:space="preserve"> </w:t>
      </w:r>
      <w:proofErr w:type="gramStart"/>
      <w:r w:rsidRPr="00D03FC1">
        <w:rPr>
          <w:sz w:val="28"/>
          <w:szCs w:val="28"/>
          <w:lang w:eastAsia="ar-SA"/>
        </w:rPr>
        <w:t>п</w:t>
      </w:r>
      <w:proofErr w:type="gramEnd"/>
      <w:r w:rsidRPr="00D03FC1">
        <w:rPr>
          <w:sz w:val="28"/>
          <w:szCs w:val="28"/>
          <w:lang w:eastAsia="ar-SA"/>
        </w:rPr>
        <w:t>роф. образования. — М., 2014.</w:t>
      </w:r>
    </w:p>
    <w:p w:rsidR="00C60B10" w:rsidRPr="00D03FC1" w:rsidRDefault="00C60B10" w:rsidP="00031E58">
      <w:pPr>
        <w:pStyle w:val="af8"/>
        <w:rPr>
          <w:sz w:val="28"/>
          <w:szCs w:val="28"/>
          <w:lang w:eastAsia="ar-SA"/>
        </w:rPr>
      </w:pPr>
    </w:p>
    <w:p w:rsidR="00C60B10" w:rsidRPr="00D03FC1" w:rsidRDefault="00C60B10" w:rsidP="00C60B10">
      <w:pPr>
        <w:jc w:val="both"/>
        <w:rPr>
          <w:sz w:val="28"/>
          <w:szCs w:val="28"/>
          <w:lang w:eastAsia="ar-SA"/>
        </w:rPr>
      </w:pPr>
    </w:p>
    <w:p w:rsidR="00E313DE" w:rsidRPr="00D03FC1" w:rsidRDefault="00E313DE" w:rsidP="00C60B10">
      <w:pPr>
        <w:jc w:val="both"/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t>Для обучающихся дополнительная:</w:t>
      </w:r>
    </w:p>
    <w:p w:rsidR="00E313DE" w:rsidRPr="00D03FC1" w:rsidRDefault="00E313DE" w:rsidP="00031E58">
      <w:pPr>
        <w:pStyle w:val="af8"/>
        <w:rPr>
          <w:sz w:val="28"/>
          <w:szCs w:val="28"/>
          <w:lang w:eastAsia="ar-SA"/>
        </w:rPr>
      </w:pPr>
    </w:p>
    <w:p w:rsidR="00E313DE" w:rsidRPr="00D03FC1" w:rsidRDefault="00E313DE" w:rsidP="00150F90">
      <w:pPr>
        <w:pStyle w:val="af8"/>
        <w:numPr>
          <w:ilvl w:val="0"/>
          <w:numId w:val="5"/>
        </w:numPr>
        <w:rPr>
          <w:sz w:val="28"/>
          <w:szCs w:val="28"/>
          <w:lang w:eastAsia="ar-SA"/>
        </w:rPr>
      </w:pPr>
      <w:proofErr w:type="spellStart"/>
      <w:r w:rsidRPr="00D03FC1">
        <w:rPr>
          <w:sz w:val="28"/>
          <w:szCs w:val="28"/>
          <w:lang w:eastAsia="ar-SA"/>
        </w:rPr>
        <w:t>Гольцова</w:t>
      </w:r>
      <w:proofErr w:type="spellEnd"/>
      <w:r w:rsidRPr="00D03FC1">
        <w:rPr>
          <w:sz w:val="28"/>
          <w:szCs w:val="28"/>
          <w:lang w:eastAsia="ar-SA"/>
        </w:rPr>
        <w:t xml:space="preserve"> Н. Г., </w:t>
      </w:r>
      <w:proofErr w:type="spellStart"/>
      <w:r w:rsidRPr="00D03FC1">
        <w:rPr>
          <w:sz w:val="28"/>
          <w:szCs w:val="28"/>
          <w:lang w:eastAsia="ar-SA"/>
        </w:rPr>
        <w:t>Шамшин</w:t>
      </w:r>
      <w:proofErr w:type="spellEnd"/>
      <w:r w:rsidRPr="00D03FC1">
        <w:rPr>
          <w:sz w:val="28"/>
          <w:szCs w:val="28"/>
          <w:lang w:eastAsia="ar-SA"/>
        </w:rPr>
        <w:t xml:space="preserve"> И. В., </w:t>
      </w:r>
      <w:proofErr w:type="spellStart"/>
      <w:r w:rsidRPr="00D03FC1">
        <w:rPr>
          <w:sz w:val="28"/>
          <w:szCs w:val="28"/>
          <w:lang w:eastAsia="ar-SA"/>
        </w:rPr>
        <w:t>Мищерина</w:t>
      </w:r>
      <w:proofErr w:type="spellEnd"/>
      <w:r w:rsidRPr="00D03FC1">
        <w:rPr>
          <w:sz w:val="28"/>
          <w:szCs w:val="28"/>
          <w:lang w:eastAsia="ar-SA"/>
        </w:rPr>
        <w:t xml:space="preserve"> М. А. Русский язык и литература. Русский язык (базовый уровень). 10—11 классы: в 2 ч. — М., 2014.</w:t>
      </w:r>
    </w:p>
    <w:p w:rsidR="00E313DE" w:rsidRPr="00D03FC1" w:rsidRDefault="00E313DE" w:rsidP="00150F90">
      <w:pPr>
        <w:pStyle w:val="af8"/>
        <w:numPr>
          <w:ilvl w:val="0"/>
          <w:numId w:val="5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  <w:lang w:eastAsia="ar-SA"/>
        </w:rPr>
        <w:t xml:space="preserve">Власенков А.И., </w:t>
      </w:r>
      <w:proofErr w:type="spellStart"/>
      <w:r w:rsidRPr="00D03FC1">
        <w:rPr>
          <w:sz w:val="28"/>
          <w:szCs w:val="28"/>
          <w:lang w:eastAsia="ar-SA"/>
        </w:rPr>
        <w:t>Рыбченкова</w:t>
      </w:r>
      <w:proofErr w:type="spellEnd"/>
      <w:r w:rsidRPr="00D03FC1">
        <w:rPr>
          <w:sz w:val="28"/>
          <w:szCs w:val="28"/>
          <w:lang w:eastAsia="ar-SA"/>
        </w:rPr>
        <w:t xml:space="preserve"> Л.М. Русский язык: Грамматика. Текст. Стили речи. Учебник для 10-11 </w:t>
      </w:r>
      <w:proofErr w:type="spellStart"/>
      <w:r w:rsidRPr="00D03FC1">
        <w:rPr>
          <w:sz w:val="28"/>
          <w:szCs w:val="28"/>
          <w:lang w:eastAsia="ar-SA"/>
        </w:rPr>
        <w:t>кл</w:t>
      </w:r>
      <w:proofErr w:type="spellEnd"/>
      <w:r w:rsidRPr="00D03FC1">
        <w:rPr>
          <w:sz w:val="28"/>
          <w:szCs w:val="28"/>
          <w:lang w:eastAsia="ar-SA"/>
        </w:rPr>
        <w:t xml:space="preserve">. </w:t>
      </w:r>
      <w:proofErr w:type="spellStart"/>
      <w:r w:rsidRPr="00D03FC1">
        <w:rPr>
          <w:sz w:val="28"/>
          <w:szCs w:val="28"/>
          <w:lang w:eastAsia="ar-SA"/>
        </w:rPr>
        <w:t>общеобразов</w:t>
      </w:r>
      <w:proofErr w:type="spellEnd"/>
      <w:r w:rsidRPr="00D03FC1">
        <w:rPr>
          <w:sz w:val="28"/>
          <w:szCs w:val="28"/>
          <w:lang w:eastAsia="ar-SA"/>
        </w:rPr>
        <w:t xml:space="preserve">. </w:t>
      </w:r>
      <w:proofErr w:type="spellStart"/>
      <w:r w:rsidRPr="00D03FC1">
        <w:rPr>
          <w:sz w:val="28"/>
          <w:szCs w:val="28"/>
          <w:lang w:eastAsia="ar-SA"/>
        </w:rPr>
        <w:t>учрежд</w:t>
      </w:r>
      <w:proofErr w:type="spellEnd"/>
      <w:r w:rsidRPr="00D03FC1">
        <w:rPr>
          <w:sz w:val="28"/>
          <w:szCs w:val="28"/>
          <w:lang w:eastAsia="ar-SA"/>
        </w:rPr>
        <w:t>. – М., 2011.</w:t>
      </w:r>
    </w:p>
    <w:p w:rsidR="00E313DE" w:rsidRPr="00D03FC1" w:rsidRDefault="00E313DE" w:rsidP="00150F90">
      <w:pPr>
        <w:pStyle w:val="af8"/>
        <w:numPr>
          <w:ilvl w:val="0"/>
          <w:numId w:val="5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  <w:lang w:eastAsia="ar-SA"/>
        </w:rPr>
        <w:t xml:space="preserve">Греков В.Ф., Крючков С.Е., </w:t>
      </w:r>
      <w:proofErr w:type="spellStart"/>
      <w:r w:rsidRPr="00D03FC1">
        <w:rPr>
          <w:sz w:val="28"/>
          <w:szCs w:val="28"/>
          <w:lang w:eastAsia="ar-SA"/>
        </w:rPr>
        <w:t>Чешко</w:t>
      </w:r>
      <w:proofErr w:type="spellEnd"/>
      <w:r w:rsidRPr="00D03FC1">
        <w:rPr>
          <w:sz w:val="28"/>
          <w:szCs w:val="28"/>
          <w:lang w:eastAsia="ar-SA"/>
        </w:rPr>
        <w:t xml:space="preserve"> Л.А. Русский язык. 10 - 11 класс. – М., 2014</w:t>
      </w:r>
    </w:p>
    <w:p w:rsidR="00E313DE" w:rsidRPr="00D03FC1" w:rsidRDefault="00E313DE" w:rsidP="00031E58">
      <w:pPr>
        <w:pStyle w:val="af8"/>
        <w:numPr>
          <w:ilvl w:val="0"/>
          <w:numId w:val="5"/>
        </w:numPr>
        <w:rPr>
          <w:sz w:val="28"/>
          <w:szCs w:val="28"/>
          <w:lang w:eastAsia="ar-SA"/>
        </w:rPr>
      </w:pPr>
      <w:proofErr w:type="spellStart"/>
      <w:r w:rsidRPr="00D03FC1">
        <w:rPr>
          <w:sz w:val="28"/>
          <w:szCs w:val="28"/>
          <w:lang w:eastAsia="ar-SA"/>
        </w:rPr>
        <w:t>Дейкина</w:t>
      </w:r>
      <w:proofErr w:type="spellEnd"/>
      <w:r w:rsidRPr="00D03FC1">
        <w:rPr>
          <w:sz w:val="28"/>
          <w:szCs w:val="28"/>
          <w:lang w:eastAsia="ar-SA"/>
        </w:rPr>
        <w:t xml:space="preserve"> А.Д., </w:t>
      </w:r>
      <w:proofErr w:type="spellStart"/>
      <w:r w:rsidRPr="00D03FC1">
        <w:rPr>
          <w:sz w:val="28"/>
          <w:szCs w:val="28"/>
          <w:lang w:eastAsia="ar-SA"/>
        </w:rPr>
        <w:t>Пахнова</w:t>
      </w:r>
      <w:proofErr w:type="spellEnd"/>
      <w:r w:rsidRPr="00D03FC1">
        <w:rPr>
          <w:sz w:val="28"/>
          <w:szCs w:val="28"/>
          <w:lang w:eastAsia="ar-SA"/>
        </w:rPr>
        <w:t xml:space="preserve"> Т.М. Русский язык. 10-11 </w:t>
      </w:r>
      <w:proofErr w:type="spellStart"/>
      <w:r w:rsidRPr="00D03FC1">
        <w:rPr>
          <w:sz w:val="28"/>
          <w:szCs w:val="28"/>
          <w:lang w:eastAsia="ar-SA"/>
        </w:rPr>
        <w:t>кл</w:t>
      </w:r>
      <w:proofErr w:type="spellEnd"/>
      <w:r w:rsidRPr="00D03FC1">
        <w:rPr>
          <w:sz w:val="28"/>
          <w:szCs w:val="28"/>
          <w:lang w:eastAsia="ar-SA"/>
        </w:rPr>
        <w:t>. – М., 2010</w:t>
      </w:r>
    </w:p>
    <w:p w:rsidR="00E313DE" w:rsidRPr="00D03FC1" w:rsidRDefault="00E313DE" w:rsidP="00150F90">
      <w:pPr>
        <w:pStyle w:val="af8"/>
        <w:numPr>
          <w:ilvl w:val="0"/>
          <w:numId w:val="5"/>
        </w:numPr>
        <w:rPr>
          <w:sz w:val="28"/>
          <w:szCs w:val="28"/>
          <w:lang w:eastAsia="ar-SA"/>
        </w:rPr>
      </w:pPr>
      <w:proofErr w:type="spellStart"/>
      <w:r w:rsidRPr="00D03FC1">
        <w:rPr>
          <w:sz w:val="28"/>
          <w:szCs w:val="28"/>
          <w:lang w:eastAsia="ar-SA"/>
        </w:rPr>
        <w:t>Пахнова</w:t>
      </w:r>
      <w:proofErr w:type="spellEnd"/>
      <w:r w:rsidRPr="00D03FC1">
        <w:rPr>
          <w:sz w:val="28"/>
          <w:szCs w:val="28"/>
          <w:lang w:eastAsia="ar-SA"/>
        </w:rPr>
        <w:t xml:space="preserve"> Т.М. Готовимся к экзаменам по русскому языку. – М., 2011.</w:t>
      </w:r>
    </w:p>
    <w:p w:rsidR="00E313DE" w:rsidRPr="00D03FC1" w:rsidRDefault="00E313DE" w:rsidP="00031E58">
      <w:pPr>
        <w:pStyle w:val="af8"/>
        <w:rPr>
          <w:sz w:val="28"/>
          <w:szCs w:val="28"/>
          <w:lang w:eastAsia="ar-SA"/>
        </w:rPr>
      </w:pPr>
    </w:p>
    <w:p w:rsidR="00E313DE" w:rsidRPr="00D03FC1" w:rsidRDefault="00E313DE" w:rsidP="00031E58">
      <w:pPr>
        <w:pStyle w:val="af8"/>
        <w:rPr>
          <w:sz w:val="28"/>
          <w:szCs w:val="28"/>
          <w:lang w:eastAsia="ar-SA"/>
        </w:rPr>
      </w:pPr>
    </w:p>
    <w:p w:rsidR="008B5D78" w:rsidRPr="00D03FC1" w:rsidRDefault="008B5D78" w:rsidP="00031E58">
      <w:pPr>
        <w:rPr>
          <w:sz w:val="28"/>
          <w:szCs w:val="28"/>
          <w:lang w:eastAsia="ar-SA"/>
        </w:rPr>
      </w:pPr>
      <w:bookmarkStart w:id="0" w:name="_GoBack"/>
      <w:bookmarkEnd w:id="0"/>
    </w:p>
    <w:p w:rsidR="00E313DE" w:rsidRPr="00D03FC1" w:rsidRDefault="00E313DE" w:rsidP="00E313DE">
      <w:pPr>
        <w:jc w:val="both"/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t>Для преподавателей: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 w:rsidRPr="00D03FC1">
        <w:rPr>
          <w:sz w:val="28"/>
          <w:szCs w:val="28"/>
          <w:lang w:eastAsia="ar-SA"/>
        </w:rPr>
        <w:t>Воителева</w:t>
      </w:r>
      <w:proofErr w:type="spellEnd"/>
      <w:r w:rsidRPr="00D03FC1">
        <w:rPr>
          <w:sz w:val="28"/>
          <w:szCs w:val="28"/>
          <w:lang w:eastAsia="ar-SA"/>
        </w:rPr>
        <w:t xml:space="preserve"> Т. М. Русский язык: методические рекомендации: метод</w:t>
      </w:r>
      <w:proofErr w:type="gramStart"/>
      <w:r w:rsidRPr="00D03FC1">
        <w:rPr>
          <w:sz w:val="28"/>
          <w:szCs w:val="28"/>
          <w:lang w:eastAsia="ar-SA"/>
        </w:rPr>
        <w:t>.</w:t>
      </w:r>
      <w:proofErr w:type="gramEnd"/>
      <w:r w:rsidRPr="00D03FC1">
        <w:rPr>
          <w:sz w:val="28"/>
          <w:szCs w:val="28"/>
          <w:lang w:eastAsia="ar-SA"/>
        </w:rPr>
        <w:t xml:space="preserve"> </w:t>
      </w:r>
      <w:proofErr w:type="gramStart"/>
      <w:r w:rsidRPr="00D03FC1">
        <w:rPr>
          <w:sz w:val="28"/>
          <w:szCs w:val="28"/>
          <w:lang w:eastAsia="ar-SA"/>
        </w:rPr>
        <w:t>п</w:t>
      </w:r>
      <w:proofErr w:type="gramEnd"/>
      <w:r w:rsidRPr="00D03FC1">
        <w:rPr>
          <w:sz w:val="28"/>
          <w:szCs w:val="28"/>
          <w:lang w:eastAsia="ar-SA"/>
        </w:rPr>
        <w:t>особие для учреждений сред. проф. образования. — М., 2014.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  <w:lang w:eastAsia="ar-SA"/>
        </w:rPr>
        <w:t>Горшков А. И. Русская словесность. От слова к словесности. 10—11 классы: учебник для</w:t>
      </w:r>
      <w:r w:rsidR="00C60B10" w:rsidRPr="00D03FC1">
        <w:rPr>
          <w:sz w:val="28"/>
          <w:szCs w:val="28"/>
          <w:lang w:eastAsia="ar-SA"/>
        </w:rPr>
        <w:t xml:space="preserve"> </w:t>
      </w:r>
      <w:r w:rsidRPr="00D03FC1">
        <w:rPr>
          <w:sz w:val="28"/>
          <w:szCs w:val="28"/>
          <w:lang w:eastAsia="ar-SA"/>
        </w:rPr>
        <w:t>общеобразовательных учреждений. — М., 2010.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  <w:lang w:eastAsia="ar-SA"/>
        </w:rPr>
        <w:t>Львова С. И. Таблицы по русскому языку. — М., 2010.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 w:rsidRPr="00D03FC1">
        <w:rPr>
          <w:sz w:val="28"/>
          <w:szCs w:val="28"/>
          <w:lang w:eastAsia="ar-SA"/>
        </w:rPr>
        <w:t>Пахнова</w:t>
      </w:r>
      <w:proofErr w:type="spellEnd"/>
      <w:r w:rsidRPr="00D03FC1">
        <w:rPr>
          <w:sz w:val="28"/>
          <w:szCs w:val="28"/>
          <w:lang w:eastAsia="ar-SA"/>
        </w:rPr>
        <w:t xml:space="preserve"> Т. М. Готовимся к устному и письменному экзамену по русскому языку. — М., 2011.</w:t>
      </w:r>
    </w:p>
    <w:p w:rsidR="00C60B10" w:rsidRPr="00D03FC1" w:rsidRDefault="00C60B10" w:rsidP="00031E58">
      <w:pPr>
        <w:pStyle w:val="af8"/>
        <w:rPr>
          <w:sz w:val="28"/>
          <w:szCs w:val="28"/>
          <w:lang w:eastAsia="ar-SA"/>
        </w:rPr>
      </w:pPr>
    </w:p>
    <w:p w:rsidR="00E313DE" w:rsidRPr="00D03FC1" w:rsidRDefault="00E313DE" w:rsidP="00031E58">
      <w:pPr>
        <w:ind w:left="360"/>
        <w:rPr>
          <w:sz w:val="28"/>
          <w:szCs w:val="28"/>
          <w:lang w:eastAsia="ar-SA"/>
        </w:rPr>
      </w:pP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>Комплексный словарь русского языка./Под ред. А.Н. Тихонова. – М., 2011.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 w:rsidRPr="00D03FC1">
        <w:rPr>
          <w:sz w:val="28"/>
          <w:szCs w:val="28"/>
        </w:rPr>
        <w:t>Костяева</w:t>
      </w:r>
      <w:proofErr w:type="spellEnd"/>
      <w:r w:rsidRPr="00D03FC1">
        <w:rPr>
          <w:sz w:val="28"/>
          <w:szCs w:val="28"/>
        </w:rPr>
        <w:t xml:space="preserve"> Т.А. Тесты, проверочные и контрольные работы по русскому языку. – М., 2010.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>Культура русской речи./Под ред. Проф. Л.К. Граудиной и Е.Н. Ширяева. – М., 2010.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>Культура устной и письменной речи делового человека: Справочник. Практикум. – М., 2010.</w:t>
      </w:r>
    </w:p>
    <w:p w:rsidR="00E313DE" w:rsidRPr="00D03FC1" w:rsidRDefault="00E313DE" w:rsidP="00031E58">
      <w:pPr>
        <w:pStyle w:val="af8"/>
        <w:rPr>
          <w:sz w:val="28"/>
          <w:szCs w:val="28"/>
          <w:lang w:eastAsia="ar-SA"/>
        </w:rPr>
      </w:pP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 xml:space="preserve">Развитие речи. Выразительные средства художественной речи./Под ред. Г.С. </w:t>
      </w:r>
      <w:proofErr w:type="spellStart"/>
      <w:r w:rsidRPr="00D03FC1">
        <w:rPr>
          <w:sz w:val="28"/>
          <w:szCs w:val="28"/>
        </w:rPr>
        <w:t>Меркина</w:t>
      </w:r>
      <w:proofErr w:type="spellEnd"/>
      <w:r w:rsidRPr="00D03FC1">
        <w:rPr>
          <w:sz w:val="28"/>
          <w:szCs w:val="28"/>
        </w:rPr>
        <w:t xml:space="preserve">, Т.М. Зыбиной. – М., 2010. </w:t>
      </w: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>Розенталь Д.Э. Справочник по русскому языку. Практическая стилистика. – М., 2012.</w:t>
      </w:r>
    </w:p>
    <w:p w:rsidR="00E313DE" w:rsidRPr="00D03FC1" w:rsidRDefault="00E313DE" w:rsidP="00031E58">
      <w:pPr>
        <w:pStyle w:val="af8"/>
        <w:rPr>
          <w:sz w:val="28"/>
          <w:szCs w:val="28"/>
          <w:lang w:eastAsia="ar-SA"/>
        </w:rPr>
      </w:pPr>
    </w:p>
    <w:p w:rsidR="00E313DE" w:rsidRPr="00D03FC1" w:rsidRDefault="00E313DE" w:rsidP="00031E58">
      <w:pPr>
        <w:pStyle w:val="af8"/>
        <w:rPr>
          <w:sz w:val="28"/>
          <w:szCs w:val="28"/>
          <w:lang w:eastAsia="ar-SA"/>
        </w:rPr>
      </w:pPr>
    </w:p>
    <w:p w:rsidR="00E313DE" w:rsidRPr="00D03FC1" w:rsidRDefault="00E313DE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>Русские писатели о языке: Хрестоматия./Авт.-сост. Е.М. Виноградова и др.; под ред. Н.А. Николиной. – М.. 2011.</w:t>
      </w:r>
    </w:p>
    <w:p w:rsidR="00C60B10" w:rsidRPr="00D03FC1" w:rsidRDefault="00C60B10" w:rsidP="00150F90">
      <w:pPr>
        <w:pStyle w:val="af8"/>
        <w:numPr>
          <w:ilvl w:val="0"/>
          <w:numId w:val="6"/>
        </w:numPr>
        <w:rPr>
          <w:sz w:val="28"/>
          <w:szCs w:val="28"/>
          <w:lang w:eastAsia="ar-SA"/>
        </w:rPr>
      </w:pPr>
      <w:r w:rsidRPr="00D03FC1">
        <w:rPr>
          <w:sz w:val="28"/>
          <w:szCs w:val="28"/>
        </w:rPr>
        <w:t>Самостоятельная работа: методические рекомендации для специалистов учреждений начального и среднего профессионального образования. — Киров, 2011.</w:t>
      </w:r>
    </w:p>
    <w:p w:rsidR="00E313DE" w:rsidRPr="00D03FC1" w:rsidRDefault="00E313DE" w:rsidP="00A56564">
      <w:pPr>
        <w:contextualSpacing/>
        <w:rPr>
          <w:sz w:val="28"/>
          <w:szCs w:val="28"/>
        </w:rPr>
      </w:pPr>
    </w:p>
    <w:p w:rsidR="00E313DE" w:rsidRPr="00D03FC1" w:rsidRDefault="00E313DE" w:rsidP="00A56564">
      <w:pPr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t>Словари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Горбачевич</w:t>
      </w:r>
      <w:proofErr w:type="spellEnd"/>
      <w:r w:rsidRPr="00D03FC1">
        <w:rPr>
          <w:sz w:val="28"/>
          <w:szCs w:val="28"/>
        </w:rPr>
        <w:t xml:space="preserve"> К.С. Словарь трудностей произношения и ударения в современном русском языке. – СПб</w:t>
      </w:r>
      <w:proofErr w:type="gramStart"/>
      <w:r w:rsidRPr="00D03FC1">
        <w:rPr>
          <w:sz w:val="28"/>
          <w:szCs w:val="28"/>
        </w:rPr>
        <w:t xml:space="preserve">., </w:t>
      </w:r>
      <w:proofErr w:type="gramEnd"/>
      <w:r w:rsidRPr="00D03FC1">
        <w:rPr>
          <w:sz w:val="28"/>
          <w:szCs w:val="28"/>
        </w:rPr>
        <w:t>2010.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 xml:space="preserve">Граудина Л.К., Ицкович В.А., </w:t>
      </w:r>
      <w:proofErr w:type="spellStart"/>
      <w:r w:rsidRPr="00D03FC1">
        <w:rPr>
          <w:sz w:val="28"/>
          <w:szCs w:val="28"/>
        </w:rPr>
        <w:t>Катлинская</w:t>
      </w:r>
      <w:proofErr w:type="spellEnd"/>
      <w:r w:rsidRPr="00D03FC1">
        <w:rPr>
          <w:sz w:val="28"/>
          <w:szCs w:val="28"/>
        </w:rPr>
        <w:t xml:space="preserve"> Л.П. Грамматическая правильность русской речи. Стилистический словарь вариантов. – 2-е изд., </w:t>
      </w:r>
      <w:proofErr w:type="spellStart"/>
      <w:r w:rsidRPr="00D03FC1">
        <w:rPr>
          <w:sz w:val="28"/>
          <w:szCs w:val="28"/>
        </w:rPr>
        <w:t>испр</w:t>
      </w:r>
      <w:proofErr w:type="spellEnd"/>
      <w:r w:rsidRPr="00D03FC1">
        <w:rPr>
          <w:sz w:val="28"/>
          <w:szCs w:val="28"/>
        </w:rPr>
        <w:t>. и доп. – М., 2011.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>Иванова О. Е., Лопатин В. В., Нечаева И. В., Чельцова Л. К. Русский орфографический</w:t>
      </w:r>
      <w:r w:rsidR="00C60B10" w:rsidRPr="00D03FC1">
        <w:rPr>
          <w:sz w:val="28"/>
          <w:szCs w:val="28"/>
        </w:rPr>
        <w:t xml:space="preserve"> </w:t>
      </w:r>
      <w:r w:rsidRPr="00D03FC1">
        <w:rPr>
          <w:sz w:val="28"/>
          <w:szCs w:val="28"/>
        </w:rPr>
        <w:t>словарь: около 180 000 слов / Российская академия наук. Институт русского языка им</w:t>
      </w:r>
      <w:r w:rsidR="004E6285" w:rsidRPr="00D03FC1">
        <w:rPr>
          <w:sz w:val="28"/>
          <w:szCs w:val="28"/>
        </w:rPr>
        <w:t>.</w:t>
      </w:r>
      <w:r w:rsidRPr="00D03FC1">
        <w:rPr>
          <w:sz w:val="28"/>
          <w:szCs w:val="28"/>
        </w:rPr>
        <w:t xml:space="preserve">В. В. Виноградова / под ред. В. В. Лопатина. — 2-е изд., </w:t>
      </w:r>
      <w:proofErr w:type="spellStart"/>
      <w:r w:rsidRPr="00D03FC1">
        <w:rPr>
          <w:sz w:val="28"/>
          <w:szCs w:val="28"/>
        </w:rPr>
        <w:t>испр</w:t>
      </w:r>
      <w:proofErr w:type="spellEnd"/>
      <w:r w:rsidRPr="00D03FC1">
        <w:rPr>
          <w:sz w:val="28"/>
          <w:szCs w:val="28"/>
        </w:rPr>
        <w:t>. и доп. — М., 2004.</w:t>
      </w:r>
    </w:p>
    <w:p w:rsidR="004E6285" w:rsidRPr="00D03FC1" w:rsidRDefault="004E6285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>Крысин Л. П. Толковый словарь иноязычных слов. — М., 2008.</w:t>
      </w:r>
    </w:p>
    <w:p w:rsidR="004E6285" w:rsidRPr="00D03FC1" w:rsidRDefault="004E6285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>Львов В. В. Школьный орфоэпический словарь русского языка. — М., 2004.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Лекант</w:t>
      </w:r>
      <w:proofErr w:type="spellEnd"/>
      <w:r w:rsidRPr="00D03FC1">
        <w:rPr>
          <w:sz w:val="28"/>
          <w:szCs w:val="28"/>
        </w:rPr>
        <w:t xml:space="preserve"> П.А. Орфографический словарь русского языка. Правописание, произношение, ударение, формы. – М., 2011.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 xml:space="preserve">Ожегов С.И., Шведова Н.Ю. Толковый словарь русского языка. – М., 2012. 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>Скворцов Л.И. Большой толковый словарь правильной русской речи. – М., 2010.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 xml:space="preserve">Толковый словарь современного русского языка. Языковые изменения конца ХХ столетия./Под ред. Г.Н. </w:t>
      </w:r>
      <w:proofErr w:type="spellStart"/>
      <w:r w:rsidRPr="00D03FC1">
        <w:rPr>
          <w:sz w:val="28"/>
          <w:szCs w:val="28"/>
        </w:rPr>
        <w:t>Скляревской</w:t>
      </w:r>
      <w:proofErr w:type="spellEnd"/>
      <w:r w:rsidRPr="00D03FC1">
        <w:rPr>
          <w:sz w:val="28"/>
          <w:szCs w:val="28"/>
        </w:rPr>
        <w:t>. – М., 2011.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r w:rsidRPr="00D03FC1">
        <w:rPr>
          <w:sz w:val="28"/>
          <w:szCs w:val="28"/>
        </w:rPr>
        <w:t>Ушаков Д.Н., Крючков С.Е. Орфографический словарь. – М., 2010.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Чеснокова</w:t>
      </w:r>
      <w:proofErr w:type="spellEnd"/>
      <w:r w:rsidRPr="00D03FC1">
        <w:rPr>
          <w:sz w:val="28"/>
          <w:szCs w:val="28"/>
        </w:rPr>
        <w:t xml:space="preserve"> Л.Д., Чесноков С.П. Школьный словарь строения и изменения слов русского языка. – М., 2011.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Шанский</w:t>
      </w:r>
      <w:proofErr w:type="spellEnd"/>
      <w:r w:rsidRPr="00D03FC1">
        <w:rPr>
          <w:sz w:val="28"/>
          <w:szCs w:val="28"/>
        </w:rPr>
        <w:t xml:space="preserve"> Н.М. и др. Школьный фразеологический словарь русского языка: значение и происхождение словосочетаний. – М., 2010. </w:t>
      </w:r>
    </w:p>
    <w:p w:rsidR="00E313DE" w:rsidRPr="00D03FC1" w:rsidRDefault="00E313DE" w:rsidP="00150F90">
      <w:pPr>
        <w:pStyle w:val="af8"/>
        <w:numPr>
          <w:ilvl w:val="0"/>
          <w:numId w:val="7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Шанский</w:t>
      </w:r>
      <w:proofErr w:type="spellEnd"/>
      <w:r w:rsidRPr="00D03FC1">
        <w:rPr>
          <w:sz w:val="28"/>
          <w:szCs w:val="28"/>
        </w:rPr>
        <w:t xml:space="preserve"> Н.М., Боброва Т.А. Школьный этимологический словарь русского языка: Происхождение слов. – М., 2011. </w:t>
      </w:r>
    </w:p>
    <w:p w:rsidR="00E313DE" w:rsidRPr="00D03FC1" w:rsidRDefault="00E313DE" w:rsidP="00A56564">
      <w:pPr>
        <w:rPr>
          <w:b/>
          <w:sz w:val="28"/>
          <w:szCs w:val="28"/>
        </w:rPr>
      </w:pPr>
    </w:p>
    <w:p w:rsidR="00E313DE" w:rsidRPr="00D03FC1" w:rsidRDefault="00E313DE" w:rsidP="00A56564">
      <w:pPr>
        <w:rPr>
          <w:b/>
          <w:sz w:val="28"/>
          <w:szCs w:val="28"/>
        </w:rPr>
      </w:pPr>
      <w:r w:rsidRPr="00D03FC1">
        <w:rPr>
          <w:b/>
          <w:sz w:val="28"/>
          <w:szCs w:val="28"/>
        </w:rPr>
        <w:t>Интернет-ресурсы: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eor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it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>/</w:t>
      </w:r>
      <w:proofErr w:type="spellStart"/>
      <w:r w:rsidRPr="00D03FC1">
        <w:rPr>
          <w:sz w:val="28"/>
          <w:szCs w:val="28"/>
        </w:rPr>
        <w:t>eor</w:t>
      </w:r>
      <w:proofErr w:type="spellEnd"/>
      <w:r w:rsidRPr="00D03FC1">
        <w:rPr>
          <w:sz w:val="28"/>
          <w:szCs w:val="28"/>
        </w:rPr>
        <w:t xml:space="preserve"> (учебный портал по использованию ЭОР).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ruscorpora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russkiyjazik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(энциклопедия «Языкознание»).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etymolog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ruslang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(Этимология и история русского языка).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lastRenderedPageBreak/>
        <w:t>www</w:t>
      </w:r>
      <w:proofErr w:type="spellEnd"/>
      <w:r w:rsidRPr="00D03FC1">
        <w:rPr>
          <w:sz w:val="28"/>
          <w:szCs w:val="28"/>
        </w:rPr>
        <w:t xml:space="preserve">. rus.1september.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(электронная версия газеты «Русский язык»). Сайт для учителей «Я иду на урок русского языка».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proofErr w:type="gram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uchportal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(Учительский портал.</w:t>
      </w:r>
      <w:proofErr w:type="gramEnd"/>
      <w:r w:rsidRPr="00D03FC1">
        <w:rPr>
          <w:sz w:val="28"/>
          <w:szCs w:val="28"/>
        </w:rPr>
        <w:t xml:space="preserve"> </w:t>
      </w:r>
      <w:proofErr w:type="gramStart"/>
      <w:r w:rsidRPr="00D03FC1">
        <w:rPr>
          <w:sz w:val="28"/>
          <w:szCs w:val="28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proofErr w:type="gramStart"/>
      <w:r w:rsidRPr="00D03FC1">
        <w:rPr>
          <w:sz w:val="28"/>
          <w:szCs w:val="28"/>
        </w:rPr>
        <w:t>Ucheba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com</w:t>
      </w:r>
      <w:proofErr w:type="spellEnd"/>
      <w:r w:rsidRPr="00D03FC1">
        <w:rPr>
          <w:sz w:val="28"/>
          <w:szCs w:val="28"/>
        </w:rPr>
        <w:t xml:space="preserve"> (Образовательный портал «Учеба»:</w:t>
      </w:r>
      <w:proofErr w:type="gramEnd"/>
      <w:r w:rsidRPr="00D03FC1">
        <w:rPr>
          <w:sz w:val="28"/>
          <w:szCs w:val="28"/>
        </w:rPr>
        <w:t xml:space="preserve"> «Уроки» (</w:t>
      </w: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uroki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>)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metodiki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(Методики).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posobie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(Пособия).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gramStart"/>
      <w:r w:rsidRPr="00D03FC1">
        <w:rPr>
          <w:sz w:val="28"/>
          <w:szCs w:val="28"/>
          <w:lang w:val="en-US"/>
        </w:rPr>
        <w:t>www</w:t>
      </w:r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gramStart"/>
      <w:r w:rsidRPr="00D03FC1">
        <w:rPr>
          <w:sz w:val="28"/>
          <w:szCs w:val="28"/>
          <w:lang w:val="en-US"/>
        </w:rPr>
        <w:t>it-n</w:t>
      </w:r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ru</w:t>
      </w:r>
      <w:proofErr w:type="spellEnd"/>
      <w:r w:rsidRPr="00D03FC1">
        <w:rPr>
          <w:sz w:val="28"/>
          <w:szCs w:val="28"/>
          <w:lang w:val="en-US"/>
        </w:rPr>
        <w:t>/communities</w:t>
      </w:r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aspx?</w:t>
      </w:r>
      <w:proofErr w:type="gramEnd"/>
      <w:r w:rsidRPr="00D03FC1">
        <w:rPr>
          <w:sz w:val="28"/>
          <w:szCs w:val="28"/>
          <w:lang w:val="en-US"/>
        </w:rPr>
        <w:t>cat_no</w:t>
      </w:r>
      <w:proofErr w:type="spellEnd"/>
      <w:r w:rsidRPr="00D03FC1">
        <w:rPr>
          <w:sz w:val="28"/>
          <w:szCs w:val="28"/>
          <w:lang w:val="en-US"/>
        </w:rPr>
        <w:t>=2168&amp;tmpl=com (</w:t>
      </w:r>
      <w:r w:rsidRPr="00D03FC1">
        <w:rPr>
          <w:sz w:val="28"/>
          <w:szCs w:val="28"/>
        </w:rPr>
        <w:t>Сеть</w:t>
      </w:r>
      <w:r w:rsidRPr="00D03FC1">
        <w:rPr>
          <w:sz w:val="28"/>
          <w:szCs w:val="28"/>
          <w:lang w:val="en-US"/>
        </w:rPr>
        <w:t xml:space="preserve"> </w:t>
      </w:r>
      <w:r w:rsidRPr="00D03FC1">
        <w:rPr>
          <w:sz w:val="28"/>
          <w:szCs w:val="28"/>
        </w:rPr>
        <w:t>творческих</w:t>
      </w:r>
      <w:r w:rsidRPr="00D03FC1">
        <w:rPr>
          <w:sz w:val="28"/>
          <w:szCs w:val="28"/>
          <w:lang w:val="en-US"/>
        </w:rPr>
        <w:t xml:space="preserve"> </w:t>
      </w:r>
      <w:r w:rsidRPr="00D03FC1">
        <w:rPr>
          <w:sz w:val="28"/>
          <w:szCs w:val="28"/>
        </w:rPr>
        <w:t>учителей</w:t>
      </w:r>
      <w:r w:rsidRPr="00D03FC1">
        <w:rPr>
          <w:sz w:val="28"/>
          <w:szCs w:val="28"/>
          <w:lang w:val="en-US"/>
        </w:rPr>
        <w:t xml:space="preserve">. </w:t>
      </w:r>
      <w:proofErr w:type="gramStart"/>
      <w:r w:rsidRPr="00D03FC1">
        <w:rPr>
          <w:sz w:val="28"/>
          <w:szCs w:val="28"/>
        </w:rPr>
        <w:t>Информационные технологии на уроках русского языка и литературы).</w:t>
      </w:r>
      <w:proofErr w:type="gramEnd"/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prosv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>/</w:t>
      </w:r>
      <w:proofErr w:type="spellStart"/>
      <w:r w:rsidRPr="00D03FC1">
        <w:rPr>
          <w:sz w:val="28"/>
          <w:szCs w:val="28"/>
        </w:rPr>
        <w:t>umk</w:t>
      </w:r>
      <w:proofErr w:type="spellEnd"/>
      <w:r w:rsidRPr="00D03FC1">
        <w:rPr>
          <w:sz w:val="28"/>
          <w:szCs w:val="28"/>
        </w:rPr>
        <w:t>/</w:t>
      </w:r>
      <w:proofErr w:type="spellStart"/>
      <w:r w:rsidRPr="00D03FC1">
        <w:rPr>
          <w:sz w:val="28"/>
          <w:szCs w:val="28"/>
        </w:rPr>
        <w:t>konkurs</w:t>
      </w:r>
      <w:proofErr w:type="spellEnd"/>
      <w:r w:rsidRPr="00D03FC1">
        <w:rPr>
          <w:sz w:val="28"/>
          <w:szCs w:val="28"/>
        </w:rPr>
        <w:t>/</w:t>
      </w:r>
      <w:proofErr w:type="spellStart"/>
      <w:r w:rsidRPr="00D03FC1">
        <w:rPr>
          <w:sz w:val="28"/>
          <w:szCs w:val="28"/>
        </w:rPr>
        <w:t>info</w:t>
      </w:r>
      <w:proofErr w:type="spellEnd"/>
      <w:r w:rsidRPr="00D03FC1">
        <w:rPr>
          <w:sz w:val="28"/>
          <w:szCs w:val="28"/>
        </w:rPr>
        <w:t>. aspx?ob_no=12267 (Работы победителей конкурса «Учитель — учителю» издательства «Просвещение»).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spravka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gramota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(Справочная служба русского языка).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  <w:lang w:val="en-US"/>
        </w:rPr>
      </w:pPr>
      <w:proofErr w:type="gramStart"/>
      <w:r w:rsidRPr="00D03FC1">
        <w:rPr>
          <w:sz w:val="28"/>
          <w:szCs w:val="28"/>
          <w:lang w:val="en-US"/>
        </w:rPr>
        <w:t>www</w:t>
      </w:r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slovari</w:t>
      </w:r>
      <w:proofErr w:type="spellEnd"/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ru</w:t>
      </w:r>
      <w:proofErr w:type="spellEnd"/>
      <w:r w:rsidRPr="00D03FC1">
        <w:rPr>
          <w:sz w:val="28"/>
          <w:szCs w:val="28"/>
          <w:lang w:val="en-US"/>
        </w:rPr>
        <w:t>/</w:t>
      </w:r>
      <w:proofErr w:type="spellStart"/>
      <w:r w:rsidRPr="00D03FC1">
        <w:rPr>
          <w:sz w:val="28"/>
          <w:szCs w:val="28"/>
          <w:lang w:val="en-US"/>
        </w:rPr>
        <w:t>dictsearch</w:t>
      </w:r>
      <w:proofErr w:type="spellEnd"/>
      <w:proofErr w:type="gramEnd"/>
      <w:r w:rsidRPr="00D03FC1">
        <w:rPr>
          <w:sz w:val="28"/>
          <w:szCs w:val="28"/>
          <w:lang w:val="en-US"/>
        </w:rPr>
        <w:t xml:space="preserve"> (</w:t>
      </w:r>
      <w:r w:rsidRPr="00D03FC1">
        <w:rPr>
          <w:sz w:val="28"/>
          <w:szCs w:val="28"/>
        </w:rPr>
        <w:t>Словари</w:t>
      </w:r>
      <w:r w:rsidRPr="00D03FC1">
        <w:rPr>
          <w:sz w:val="28"/>
          <w:szCs w:val="28"/>
          <w:lang w:val="en-US"/>
        </w:rPr>
        <w:t xml:space="preserve">. </w:t>
      </w:r>
      <w:proofErr w:type="spellStart"/>
      <w:r w:rsidRPr="00D03FC1">
        <w:rPr>
          <w:sz w:val="28"/>
          <w:szCs w:val="28"/>
        </w:rPr>
        <w:t>ру</w:t>
      </w:r>
      <w:proofErr w:type="spellEnd"/>
      <w:r w:rsidRPr="00D03FC1">
        <w:rPr>
          <w:sz w:val="28"/>
          <w:szCs w:val="28"/>
          <w:lang w:val="en-US"/>
        </w:rPr>
        <w:t>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  <w:lang w:val="en-US"/>
        </w:rPr>
      </w:pPr>
      <w:proofErr w:type="gramStart"/>
      <w:r w:rsidRPr="00D03FC1">
        <w:rPr>
          <w:sz w:val="28"/>
          <w:szCs w:val="28"/>
          <w:lang w:val="en-US"/>
        </w:rPr>
        <w:t>www</w:t>
      </w:r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gramota</w:t>
      </w:r>
      <w:proofErr w:type="spellEnd"/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ru</w:t>
      </w:r>
      <w:proofErr w:type="spellEnd"/>
      <w:r w:rsidRPr="00D03FC1">
        <w:rPr>
          <w:sz w:val="28"/>
          <w:szCs w:val="28"/>
          <w:lang w:val="en-US"/>
        </w:rPr>
        <w:t>/class/coach/</w:t>
      </w:r>
      <w:proofErr w:type="spellStart"/>
      <w:r w:rsidRPr="00D03FC1">
        <w:rPr>
          <w:sz w:val="28"/>
          <w:szCs w:val="28"/>
          <w:lang w:val="en-US"/>
        </w:rPr>
        <w:t>tbgramota</w:t>
      </w:r>
      <w:proofErr w:type="spellEnd"/>
      <w:proofErr w:type="gramEnd"/>
      <w:r w:rsidRPr="00D03FC1">
        <w:rPr>
          <w:sz w:val="28"/>
          <w:szCs w:val="28"/>
          <w:lang w:val="en-US"/>
        </w:rPr>
        <w:t xml:space="preserve"> (</w:t>
      </w:r>
      <w:r w:rsidRPr="00D03FC1">
        <w:rPr>
          <w:sz w:val="28"/>
          <w:szCs w:val="28"/>
        </w:rPr>
        <w:t>Учебник</w:t>
      </w:r>
      <w:r w:rsidRPr="00D03FC1">
        <w:rPr>
          <w:sz w:val="28"/>
          <w:szCs w:val="28"/>
          <w:lang w:val="en-US"/>
        </w:rPr>
        <w:t xml:space="preserve"> </w:t>
      </w:r>
      <w:r w:rsidRPr="00D03FC1">
        <w:rPr>
          <w:sz w:val="28"/>
          <w:szCs w:val="28"/>
        </w:rPr>
        <w:t>грамоты</w:t>
      </w:r>
      <w:r w:rsidRPr="00D03FC1">
        <w:rPr>
          <w:sz w:val="28"/>
          <w:szCs w:val="28"/>
          <w:lang w:val="en-US"/>
        </w:rPr>
        <w:t>).</w:t>
      </w:r>
    </w:p>
    <w:p w:rsidR="00C60B10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spellStart"/>
      <w:r w:rsidRPr="00D03FC1">
        <w:rPr>
          <w:sz w:val="28"/>
          <w:szCs w:val="28"/>
        </w:rPr>
        <w:t>www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gramota</w:t>
      </w:r>
      <w:proofErr w:type="spellEnd"/>
      <w:r w:rsidRPr="00D03FC1">
        <w:rPr>
          <w:sz w:val="28"/>
          <w:szCs w:val="28"/>
        </w:rPr>
        <w:t xml:space="preserve">. </w:t>
      </w:r>
      <w:proofErr w:type="spellStart"/>
      <w:r w:rsidRPr="00D03FC1">
        <w:rPr>
          <w:sz w:val="28"/>
          <w:szCs w:val="28"/>
        </w:rPr>
        <w:t>ru</w:t>
      </w:r>
      <w:proofErr w:type="spellEnd"/>
      <w:r w:rsidRPr="00D03FC1">
        <w:rPr>
          <w:sz w:val="28"/>
          <w:szCs w:val="28"/>
        </w:rPr>
        <w:t xml:space="preserve"> (Справочная служба).</w:t>
      </w:r>
    </w:p>
    <w:p w:rsidR="00C30F23" w:rsidRPr="00D03FC1" w:rsidRDefault="00C60B10" w:rsidP="00150F90">
      <w:pPr>
        <w:pStyle w:val="af8"/>
        <w:numPr>
          <w:ilvl w:val="0"/>
          <w:numId w:val="8"/>
        </w:numPr>
        <w:rPr>
          <w:sz w:val="28"/>
          <w:szCs w:val="28"/>
        </w:rPr>
      </w:pPr>
      <w:proofErr w:type="gramStart"/>
      <w:r w:rsidRPr="00D03FC1">
        <w:rPr>
          <w:sz w:val="28"/>
          <w:szCs w:val="28"/>
          <w:lang w:val="en-US"/>
        </w:rPr>
        <w:t>www</w:t>
      </w:r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gramma</w:t>
      </w:r>
      <w:proofErr w:type="spellEnd"/>
      <w:proofErr w:type="gramEnd"/>
      <w:r w:rsidRPr="00D03FC1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03FC1">
        <w:rPr>
          <w:sz w:val="28"/>
          <w:szCs w:val="28"/>
          <w:lang w:val="en-US"/>
        </w:rPr>
        <w:t>ru</w:t>
      </w:r>
      <w:proofErr w:type="spellEnd"/>
      <w:r w:rsidRPr="00D03FC1">
        <w:rPr>
          <w:sz w:val="28"/>
          <w:szCs w:val="28"/>
          <w:lang w:val="en-US"/>
        </w:rPr>
        <w:t>/EXM</w:t>
      </w:r>
      <w:proofErr w:type="gramEnd"/>
      <w:r w:rsidRPr="00D03FC1">
        <w:rPr>
          <w:sz w:val="28"/>
          <w:szCs w:val="28"/>
          <w:lang w:val="en-US"/>
        </w:rPr>
        <w:t xml:space="preserve"> (</w:t>
      </w:r>
      <w:r w:rsidRPr="00D03FC1">
        <w:rPr>
          <w:sz w:val="28"/>
          <w:szCs w:val="28"/>
        </w:rPr>
        <w:t>Экзамены</w:t>
      </w:r>
      <w:r w:rsidRPr="00D03FC1">
        <w:rPr>
          <w:sz w:val="28"/>
          <w:szCs w:val="28"/>
          <w:lang w:val="en-US"/>
        </w:rPr>
        <w:t xml:space="preserve">. </w:t>
      </w:r>
      <w:r w:rsidRPr="00D03FC1">
        <w:rPr>
          <w:sz w:val="28"/>
          <w:szCs w:val="28"/>
        </w:rPr>
        <w:t>Нормативные документы).</w:t>
      </w:r>
    </w:p>
    <w:p w:rsidR="00C30F23" w:rsidRPr="00D03FC1" w:rsidRDefault="00C30F23" w:rsidP="00A56564">
      <w:pPr>
        <w:rPr>
          <w:sz w:val="28"/>
          <w:szCs w:val="28"/>
        </w:rPr>
      </w:pPr>
    </w:p>
    <w:p w:rsidR="009947E4" w:rsidRPr="00D03FC1" w:rsidRDefault="009947E4" w:rsidP="00922C7A">
      <w:pPr>
        <w:ind w:left="7080"/>
        <w:rPr>
          <w:sz w:val="28"/>
          <w:szCs w:val="28"/>
        </w:rPr>
      </w:pPr>
    </w:p>
    <w:p w:rsidR="009947E4" w:rsidRPr="00D03FC1" w:rsidRDefault="009947E4" w:rsidP="009947E4">
      <w:pPr>
        <w:rPr>
          <w:sz w:val="28"/>
          <w:szCs w:val="28"/>
        </w:rPr>
      </w:pPr>
    </w:p>
    <w:p w:rsidR="009947E4" w:rsidRPr="00D03FC1" w:rsidRDefault="009947E4" w:rsidP="009947E4">
      <w:pPr>
        <w:rPr>
          <w:sz w:val="28"/>
          <w:szCs w:val="28"/>
        </w:rPr>
      </w:pPr>
    </w:p>
    <w:sectPr w:rsidR="009947E4" w:rsidRPr="00D03FC1" w:rsidSect="002B4DB6">
      <w:type w:val="continuous"/>
      <w:pgSz w:w="11906" w:h="16838" w:code="9"/>
      <w:pgMar w:top="1134" w:right="1134" w:bottom="1134" w:left="1134" w:header="709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208" w:rsidRDefault="00CE1208">
      <w:r>
        <w:separator/>
      </w:r>
    </w:p>
  </w:endnote>
  <w:endnote w:type="continuationSeparator" w:id="0">
    <w:p w:rsidR="00CE1208" w:rsidRDefault="00CE1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FC1" w:rsidRDefault="00A75F2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03FC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03FC1" w:rsidRDefault="00D03FC1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FC1" w:rsidRDefault="00A75F2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03FC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0084F">
      <w:rPr>
        <w:rStyle w:val="af5"/>
        <w:noProof/>
      </w:rPr>
      <w:t>9</w:t>
    </w:r>
    <w:r>
      <w:rPr>
        <w:rStyle w:val="af5"/>
      </w:rPr>
      <w:fldChar w:fldCharType="end"/>
    </w:r>
  </w:p>
  <w:p w:rsidR="00D03FC1" w:rsidRDefault="00D03FC1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208" w:rsidRDefault="00CE1208">
      <w:r>
        <w:separator/>
      </w:r>
    </w:p>
  </w:footnote>
  <w:footnote w:type="continuationSeparator" w:id="0">
    <w:p w:rsidR="00CE1208" w:rsidRDefault="00CE1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FC1" w:rsidRDefault="00D03FC1">
    <w:pPr>
      <w:pStyle w:val="af6"/>
    </w:pPr>
  </w:p>
  <w:p w:rsidR="00D03FC1" w:rsidRDefault="00D03FC1"/>
  <w:p w:rsidR="00D03FC1" w:rsidRDefault="00D03FC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1FB26A0"/>
    <w:multiLevelType w:val="hybridMultilevel"/>
    <w:tmpl w:val="F63E2D98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cs="Wingdings" w:hint="default"/>
      </w:rPr>
    </w:lvl>
  </w:abstractNum>
  <w:abstractNum w:abstractNumId="4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1AAA17C1"/>
    <w:multiLevelType w:val="hybridMultilevel"/>
    <w:tmpl w:val="FF40F06E"/>
    <w:lvl w:ilvl="0" w:tplc="0FFC9C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A5DA5"/>
    <w:multiLevelType w:val="hybridMultilevel"/>
    <w:tmpl w:val="00B814BC"/>
    <w:lvl w:ilvl="0" w:tplc="0CDE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17824"/>
    <w:multiLevelType w:val="hybridMultilevel"/>
    <w:tmpl w:val="C2003352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cs="Wingdings" w:hint="default"/>
      </w:rPr>
    </w:lvl>
  </w:abstractNum>
  <w:abstractNum w:abstractNumId="8">
    <w:nsid w:val="4C297F64"/>
    <w:multiLevelType w:val="hybridMultilevel"/>
    <w:tmpl w:val="E88CFB04"/>
    <w:lvl w:ilvl="0" w:tplc="0CDE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50279"/>
    <w:multiLevelType w:val="hybridMultilevel"/>
    <w:tmpl w:val="7FBA9550"/>
    <w:lvl w:ilvl="0" w:tplc="0CDE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512AF6"/>
    <w:multiLevelType w:val="hybridMultilevel"/>
    <w:tmpl w:val="76703F2A"/>
    <w:lvl w:ilvl="0" w:tplc="0CDE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82119"/>
    <w:multiLevelType w:val="hybridMultilevel"/>
    <w:tmpl w:val="1CC61E7C"/>
    <w:lvl w:ilvl="0" w:tplc="FA6CC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03EAB"/>
    <w:multiLevelType w:val="multilevel"/>
    <w:tmpl w:val="01E657E4"/>
    <w:lvl w:ilvl="0">
      <w:start w:val="1"/>
      <w:numFmt w:val="bullet"/>
      <w:lvlText w:val="•"/>
      <w:lvlJc w:val="left"/>
      <w:pPr>
        <w:ind w:left="0" w:firstLine="0"/>
      </w:pPr>
      <w:rPr>
        <w:rFonts w:ascii="Bookman Old Style" w:eastAsia="Times New Roman" w:hAnsi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0C05545"/>
    <w:multiLevelType w:val="hybridMultilevel"/>
    <w:tmpl w:val="DE8A050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4">
    <w:nsid w:val="7F3B57BE"/>
    <w:multiLevelType w:val="hybridMultilevel"/>
    <w:tmpl w:val="C3E47600"/>
    <w:lvl w:ilvl="0" w:tplc="01B624A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12"/>
  </w:num>
  <w:num w:numId="10">
    <w:abstractNumId w:val="13"/>
  </w:num>
  <w:num w:numId="11">
    <w:abstractNumId w:val="3"/>
  </w:num>
  <w:num w:numId="12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45F"/>
    <w:rsid w:val="00010B1D"/>
    <w:rsid w:val="00013A54"/>
    <w:rsid w:val="00014295"/>
    <w:rsid w:val="00020212"/>
    <w:rsid w:val="000213FD"/>
    <w:rsid w:val="00023517"/>
    <w:rsid w:val="00030102"/>
    <w:rsid w:val="00031E58"/>
    <w:rsid w:val="00033BD9"/>
    <w:rsid w:val="00037235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212"/>
    <w:rsid w:val="000666AE"/>
    <w:rsid w:val="00071B91"/>
    <w:rsid w:val="00073574"/>
    <w:rsid w:val="00074CF0"/>
    <w:rsid w:val="000777B2"/>
    <w:rsid w:val="00077E6E"/>
    <w:rsid w:val="00082051"/>
    <w:rsid w:val="0008446C"/>
    <w:rsid w:val="000948D6"/>
    <w:rsid w:val="000963DA"/>
    <w:rsid w:val="000970FA"/>
    <w:rsid w:val="000A0FF8"/>
    <w:rsid w:val="000A28F1"/>
    <w:rsid w:val="000A636B"/>
    <w:rsid w:val="000B1A81"/>
    <w:rsid w:val="000B1EC4"/>
    <w:rsid w:val="000B3715"/>
    <w:rsid w:val="000B4C43"/>
    <w:rsid w:val="000B56FC"/>
    <w:rsid w:val="000C043C"/>
    <w:rsid w:val="000C56D0"/>
    <w:rsid w:val="000C6F36"/>
    <w:rsid w:val="000D057C"/>
    <w:rsid w:val="000D16F6"/>
    <w:rsid w:val="000D5CDF"/>
    <w:rsid w:val="000E0275"/>
    <w:rsid w:val="000E17DD"/>
    <w:rsid w:val="000E1E4D"/>
    <w:rsid w:val="000E3F39"/>
    <w:rsid w:val="000E7FC9"/>
    <w:rsid w:val="000F03D0"/>
    <w:rsid w:val="000F370D"/>
    <w:rsid w:val="000F46AC"/>
    <w:rsid w:val="000F479E"/>
    <w:rsid w:val="000F4E5A"/>
    <w:rsid w:val="000F74B1"/>
    <w:rsid w:val="00106480"/>
    <w:rsid w:val="0011375E"/>
    <w:rsid w:val="00113B5B"/>
    <w:rsid w:val="001210A4"/>
    <w:rsid w:val="001230E6"/>
    <w:rsid w:val="00125870"/>
    <w:rsid w:val="00133CC4"/>
    <w:rsid w:val="00135F9B"/>
    <w:rsid w:val="00142A6F"/>
    <w:rsid w:val="001437F8"/>
    <w:rsid w:val="00143F1A"/>
    <w:rsid w:val="0014522E"/>
    <w:rsid w:val="00150F90"/>
    <w:rsid w:val="001601A9"/>
    <w:rsid w:val="001640BF"/>
    <w:rsid w:val="00166E49"/>
    <w:rsid w:val="00172693"/>
    <w:rsid w:val="00174D4C"/>
    <w:rsid w:val="00177FE9"/>
    <w:rsid w:val="001804CB"/>
    <w:rsid w:val="001830D0"/>
    <w:rsid w:val="00183332"/>
    <w:rsid w:val="00185522"/>
    <w:rsid w:val="00185914"/>
    <w:rsid w:val="00186D9C"/>
    <w:rsid w:val="00186EA0"/>
    <w:rsid w:val="00193FA5"/>
    <w:rsid w:val="001A14F3"/>
    <w:rsid w:val="001A158C"/>
    <w:rsid w:val="001A15C7"/>
    <w:rsid w:val="001A3125"/>
    <w:rsid w:val="001A3704"/>
    <w:rsid w:val="001B26F1"/>
    <w:rsid w:val="001B40C3"/>
    <w:rsid w:val="001C2E9E"/>
    <w:rsid w:val="001C7A2B"/>
    <w:rsid w:val="001D0BCB"/>
    <w:rsid w:val="001D0E7B"/>
    <w:rsid w:val="001D2214"/>
    <w:rsid w:val="001D33D5"/>
    <w:rsid w:val="001D5020"/>
    <w:rsid w:val="001D523E"/>
    <w:rsid w:val="001E06DE"/>
    <w:rsid w:val="001E0BBD"/>
    <w:rsid w:val="001E0EDF"/>
    <w:rsid w:val="001E7128"/>
    <w:rsid w:val="001F07F9"/>
    <w:rsid w:val="00200494"/>
    <w:rsid w:val="00202FCC"/>
    <w:rsid w:val="00203DF7"/>
    <w:rsid w:val="002048D0"/>
    <w:rsid w:val="00206C48"/>
    <w:rsid w:val="00211E37"/>
    <w:rsid w:val="0021551C"/>
    <w:rsid w:val="00216B2C"/>
    <w:rsid w:val="00220E9B"/>
    <w:rsid w:val="0022247E"/>
    <w:rsid w:val="00223B2F"/>
    <w:rsid w:val="00225A77"/>
    <w:rsid w:val="00225DCF"/>
    <w:rsid w:val="00232EE0"/>
    <w:rsid w:val="00236596"/>
    <w:rsid w:val="002417BA"/>
    <w:rsid w:val="002428F4"/>
    <w:rsid w:val="002449F8"/>
    <w:rsid w:val="00246EA5"/>
    <w:rsid w:val="002553F8"/>
    <w:rsid w:val="002560EA"/>
    <w:rsid w:val="00260AAC"/>
    <w:rsid w:val="00262162"/>
    <w:rsid w:val="0026242B"/>
    <w:rsid w:val="00263575"/>
    <w:rsid w:val="0026431B"/>
    <w:rsid w:val="002657BB"/>
    <w:rsid w:val="00265AFD"/>
    <w:rsid w:val="00270055"/>
    <w:rsid w:val="00270D0A"/>
    <w:rsid w:val="00271B9B"/>
    <w:rsid w:val="0027527C"/>
    <w:rsid w:val="00277622"/>
    <w:rsid w:val="00282F1F"/>
    <w:rsid w:val="002830A1"/>
    <w:rsid w:val="00291A00"/>
    <w:rsid w:val="00291F32"/>
    <w:rsid w:val="0029354C"/>
    <w:rsid w:val="00294992"/>
    <w:rsid w:val="00297C67"/>
    <w:rsid w:val="002A2FC7"/>
    <w:rsid w:val="002A6CE6"/>
    <w:rsid w:val="002B28FF"/>
    <w:rsid w:val="002B3323"/>
    <w:rsid w:val="002B4C5E"/>
    <w:rsid w:val="002B4DB6"/>
    <w:rsid w:val="002C06C4"/>
    <w:rsid w:val="002C0A7E"/>
    <w:rsid w:val="002C10D0"/>
    <w:rsid w:val="002C5116"/>
    <w:rsid w:val="002C553F"/>
    <w:rsid w:val="002C6F07"/>
    <w:rsid w:val="002D0793"/>
    <w:rsid w:val="002D2633"/>
    <w:rsid w:val="002D35B7"/>
    <w:rsid w:val="002E15E0"/>
    <w:rsid w:val="002E240E"/>
    <w:rsid w:val="002E4B66"/>
    <w:rsid w:val="002E5E26"/>
    <w:rsid w:val="002F05AD"/>
    <w:rsid w:val="002F118B"/>
    <w:rsid w:val="002F1979"/>
    <w:rsid w:val="002F3F69"/>
    <w:rsid w:val="002F4B42"/>
    <w:rsid w:val="002F59D6"/>
    <w:rsid w:val="00300D40"/>
    <w:rsid w:val="00301C5C"/>
    <w:rsid w:val="003029BA"/>
    <w:rsid w:val="00311953"/>
    <w:rsid w:val="003162F4"/>
    <w:rsid w:val="00317E19"/>
    <w:rsid w:val="003213CA"/>
    <w:rsid w:val="00324F4A"/>
    <w:rsid w:val="00325C8A"/>
    <w:rsid w:val="003275AB"/>
    <w:rsid w:val="00327683"/>
    <w:rsid w:val="003315BA"/>
    <w:rsid w:val="003323EF"/>
    <w:rsid w:val="00332D8E"/>
    <w:rsid w:val="00336380"/>
    <w:rsid w:val="00340A7D"/>
    <w:rsid w:val="0034232E"/>
    <w:rsid w:val="00347BEB"/>
    <w:rsid w:val="003509A1"/>
    <w:rsid w:val="0035186A"/>
    <w:rsid w:val="0035585A"/>
    <w:rsid w:val="00356229"/>
    <w:rsid w:val="00361C74"/>
    <w:rsid w:val="003648A6"/>
    <w:rsid w:val="00366CE3"/>
    <w:rsid w:val="00371C3A"/>
    <w:rsid w:val="00381517"/>
    <w:rsid w:val="00381878"/>
    <w:rsid w:val="00381D25"/>
    <w:rsid w:val="00383A2F"/>
    <w:rsid w:val="00384906"/>
    <w:rsid w:val="003873CF"/>
    <w:rsid w:val="00392D71"/>
    <w:rsid w:val="00393579"/>
    <w:rsid w:val="003935C4"/>
    <w:rsid w:val="00393ABE"/>
    <w:rsid w:val="00395AAD"/>
    <w:rsid w:val="00396941"/>
    <w:rsid w:val="00397D15"/>
    <w:rsid w:val="003B2B6F"/>
    <w:rsid w:val="003B36B6"/>
    <w:rsid w:val="003B3FFD"/>
    <w:rsid w:val="003B474A"/>
    <w:rsid w:val="003B4EDB"/>
    <w:rsid w:val="003B6112"/>
    <w:rsid w:val="003C5AF2"/>
    <w:rsid w:val="003D341E"/>
    <w:rsid w:val="003D69CC"/>
    <w:rsid w:val="003E0FBC"/>
    <w:rsid w:val="003E7C2C"/>
    <w:rsid w:val="004044C0"/>
    <w:rsid w:val="00404874"/>
    <w:rsid w:val="00405E55"/>
    <w:rsid w:val="004066C4"/>
    <w:rsid w:val="00407F6D"/>
    <w:rsid w:val="004131A7"/>
    <w:rsid w:val="00413928"/>
    <w:rsid w:val="00413F18"/>
    <w:rsid w:val="00414451"/>
    <w:rsid w:val="004156B4"/>
    <w:rsid w:val="004157E0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2845"/>
    <w:rsid w:val="00442C29"/>
    <w:rsid w:val="00444BC5"/>
    <w:rsid w:val="004520D3"/>
    <w:rsid w:val="0045518C"/>
    <w:rsid w:val="00455C29"/>
    <w:rsid w:val="00457C5F"/>
    <w:rsid w:val="00460F8B"/>
    <w:rsid w:val="004625E1"/>
    <w:rsid w:val="00462C15"/>
    <w:rsid w:val="0046340C"/>
    <w:rsid w:val="00463EFB"/>
    <w:rsid w:val="004660F7"/>
    <w:rsid w:val="00470413"/>
    <w:rsid w:val="0047093E"/>
    <w:rsid w:val="0047444D"/>
    <w:rsid w:val="004759F0"/>
    <w:rsid w:val="00477E4B"/>
    <w:rsid w:val="00480D6F"/>
    <w:rsid w:val="0048409D"/>
    <w:rsid w:val="00492935"/>
    <w:rsid w:val="00492BE6"/>
    <w:rsid w:val="00495F07"/>
    <w:rsid w:val="0049646A"/>
    <w:rsid w:val="004A1296"/>
    <w:rsid w:val="004B1525"/>
    <w:rsid w:val="004B2C97"/>
    <w:rsid w:val="004B48A2"/>
    <w:rsid w:val="004B5D49"/>
    <w:rsid w:val="004B6F41"/>
    <w:rsid w:val="004C26C7"/>
    <w:rsid w:val="004C3D21"/>
    <w:rsid w:val="004C5045"/>
    <w:rsid w:val="004C5780"/>
    <w:rsid w:val="004C79A1"/>
    <w:rsid w:val="004C7E46"/>
    <w:rsid w:val="004D469E"/>
    <w:rsid w:val="004E2076"/>
    <w:rsid w:val="004E3D7A"/>
    <w:rsid w:val="004E6285"/>
    <w:rsid w:val="004E67AF"/>
    <w:rsid w:val="004F038E"/>
    <w:rsid w:val="004F2369"/>
    <w:rsid w:val="004F3C48"/>
    <w:rsid w:val="004F69AC"/>
    <w:rsid w:val="00501E5B"/>
    <w:rsid w:val="00502F56"/>
    <w:rsid w:val="005040D8"/>
    <w:rsid w:val="00511773"/>
    <w:rsid w:val="00512333"/>
    <w:rsid w:val="00514BC7"/>
    <w:rsid w:val="00527310"/>
    <w:rsid w:val="00527758"/>
    <w:rsid w:val="00531020"/>
    <w:rsid w:val="0053564A"/>
    <w:rsid w:val="005415EF"/>
    <w:rsid w:val="0054474E"/>
    <w:rsid w:val="005448C9"/>
    <w:rsid w:val="00546ED2"/>
    <w:rsid w:val="0054785E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449B"/>
    <w:rsid w:val="00585FE6"/>
    <w:rsid w:val="005862BB"/>
    <w:rsid w:val="00586B54"/>
    <w:rsid w:val="005929A1"/>
    <w:rsid w:val="00592F7C"/>
    <w:rsid w:val="0059554C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5454"/>
    <w:rsid w:val="005C6CA0"/>
    <w:rsid w:val="005D09B7"/>
    <w:rsid w:val="005D2C85"/>
    <w:rsid w:val="005D342B"/>
    <w:rsid w:val="005D44B9"/>
    <w:rsid w:val="005E1D3D"/>
    <w:rsid w:val="005E3A45"/>
    <w:rsid w:val="005E40AB"/>
    <w:rsid w:val="005E6053"/>
    <w:rsid w:val="00605FF8"/>
    <w:rsid w:val="00606C54"/>
    <w:rsid w:val="00611994"/>
    <w:rsid w:val="00612FA8"/>
    <w:rsid w:val="0061330B"/>
    <w:rsid w:val="00620DBD"/>
    <w:rsid w:val="00620FC6"/>
    <w:rsid w:val="00621210"/>
    <w:rsid w:val="0062131C"/>
    <w:rsid w:val="00621D35"/>
    <w:rsid w:val="00622B69"/>
    <w:rsid w:val="006254FB"/>
    <w:rsid w:val="00627E4F"/>
    <w:rsid w:val="006307E6"/>
    <w:rsid w:val="006320D4"/>
    <w:rsid w:val="00633688"/>
    <w:rsid w:val="00634BE0"/>
    <w:rsid w:val="00640481"/>
    <w:rsid w:val="00642BA8"/>
    <w:rsid w:val="0064521A"/>
    <w:rsid w:val="006452E8"/>
    <w:rsid w:val="00646A52"/>
    <w:rsid w:val="00647F64"/>
    <w:rsid w:val="006525D9"/>
    <w:rsid w:val="006547BD"/>
    <w:rsid w:val="00657900"/>
    <w:rsid w:val="00665ACF"/>
    <w:rsid w:val="006662C9"/>
    <w:rsid w:val="0067073E"/>
    <w:rsid w:val="0067220F"/>
    <w:rsid w:val="00672E87"/>
    <w:rsid w:val="00674E5B"/>
    <w:rsid w:val="006825B2"/>
    <w:rsid w:val="00690D18"/>
    <w:rsid w:val="006937BD"/>
    <w:rsid w:val="006A0DB5"/>
    <w:rsid w:val="006A243E"/>
    <w:rsid w:val="006A3620"/>
    <w:rsid w:val="006A3648"/>
    <w:rsid w:val="006A5323"/>
    <w:rsid w:val="006A7E4D"/>
    <w:rsid w:val="006B00FF"/>
    <w:rsid w:val="006B0C94"/>
    <w:rsid w:val="006B217C"/>
    <w:rsid w:val="006B6611"/>
    <w:rsid w:val="006C4917"/>
    <w:rsid w:val="006C4B80"/>
    <w:rsid w:val="006C5F7E"/>
    <w:rsid w:val="006C745C"/>
    <w:rsid w:val="006C7DF4"/>
    <w:rsid w:val="006D029D"/>
    <w:rsid w:val="006D4DED"/>
    <w:rsid w:val="006D58FF"/>
    <w:rsid w:val="006D70F5"/>
    <w:rsid w:val="006E232A"/>
    <w:rsid w:val="006E2D4A"/>
    <w:rsid w:val="006E4DBD"/>
    <w:rsid w:val="006E58D4"/>
    <w:rsid w:val="006F17F6"/>
    <w:rsid w:val="006F18E7"/>
    <w:rsid w:val="006F30E3"/>
    <w:rsid w:val="006F42F0"/>
    <w:rsid w:val="006F4E35"/>
    <w:rsid w:val="006F5376"/>
    <w:rsid w:val="006F73C1"/>
    <w:rsid w:val="007041B2"/>
    <w:rsid w:val="007053E8"/>
    <w:rsid w:val="00710C35"/>
    <w:rsid w:val="00711699"/>
    <w:rsid w:val="00713CF4"/>
    <w:rsid w:val="00715462"/>
    <w:rsid w:val="007170A8"/>
    <w:rsid w:val="0072059E"/>
    <w:rsid w:val="00721E2F"/>
    <w:rsid w:val="00722B50"/>
    <w:rsid w:val="00722D0E"/>
    <w:rsid w:val="00722E35"/>
    <w:rsid w:val="007243B7"/>
    <w:rsid w:val="00725424"/>
    <w:rsid w:val="007277D6"/>
    <w:rsid w:val="00730948"/>
    <w:rsid w:val="00731320"/>
    <w:rsid w:val="0073169D"/>
    <w:rsid w:val="00737F4F"/>
    <w:rsid w:val="00740339"/>
    <w:rsid w:val="00741C66"/>
    <w:rsid w:val="00745566"/>
    <w:rsid w:val="007475B0"/>
    <w:rsid w:val="007476C7"/>
    <w:rsid w:val="00747972"/>
    <w:rsid w:val="00752F73"/>
    <w:rsid w:val="007555A1"/>
    <w:rsid w:val="0075636A"/>
    <w:rsid w:val="00770541"/>
    <w:rsid w:val="007720FE"/>
    <w:rsid w:val="0077334D"/>
    <w:rsid w:val="00775384"/>
    <w:rsid w:val="00780509"/>
    <w:rsid w:val="007818AD"/>
    <w:rsid w:val="00793311"/>
    <w:rsid w:val="007937C5"/>
    <w:rsid w:val="00793CF4"/>
    <w:rsid w:val="00796412"/>
    <w:rsid w:val="007A7067"/>
    <w:rsid w:val="007A7D31"/>
    <w:rsid w:val="007B0043"/>
    <w:rsid w:val="007B5665"/>
    <w:rsid w:val="007B579D"/>
    <w:rsid w:val="007B6FA7"/>
    <w:rsid w:val="007C422A"/>
    <w:rsid w:val="007D2AB0"/>
    <w:rsid w:val="007D6D17"/>
    <w:rsid w:val="007E2272"/>
    <w:rsid w:val="007E30AF"/>
    <w:rsid w:val="007E369F"/>
    <w:rsid w:val="007E42F1"/>
    <w:rsid w:val="007E5233"/>
    <w:rsid w:val="007E587B"/>
    <w:rsid w:val="007F0F40"/>
    <w:rsid w:val="00816FBA"/>
    <w:rsid w:val="00821F87"/>
    <w:rsid w:val="008247F8"/>
    <w:rsid w:val="00825241"/>
    <w:rsid w:val="0083158E"/>
    <w:rsid w:val="00832AFC"/>
    <w:rsid w:val="00836185"/>
    <w:rsid w:val="00842DE1"/>
    <w:rsid w:val="0084407A"/>
    <w:rsid w:val="008442B0"/>
    <w:rsid w:val="00844390"/>
    <w:rsid w:val="00844DE3"/>
    <w:rsid w:val="0085593C"/>
    <w:rsid w:val="00856F45"/>
    <w:rsid w:val="00860C01"/>
    <w:rsid w:val="00871856"/>
    <w:rsid w:val="00872BA2"/>
    <w:rsid w:val="00873F29"/>
    <w:rsid w:val="00876D2A"/>
    <w:rsid w:val="00880E70"/>
    <w:rsid w:val="008915ED"/>
    <w:rsid w:val="008953C6"/>
    <w:rsid w:val="008969C0"/>
    <w:rsid w:val="008977DB"/>
    <w:rsid w:val="00897A48"/>
    <w:rsid w:val="008A2905"/>
    <w:rsid w:val="008A5924"/>
    <w:rsid w:val="008A74DB"/>
    <w:rsid w:val="008B17EF"/>
    <w:rsid w:val="008B28E0"/>
    <w:rsid w:val="008B3081"/>
    <w:rsid w:val="008B3467"/>
    <w:rsid w:val="008B401E"/>
    <w:rsid w:val="008B5D78"/>
    <w:rsid w:val="008B65BF"/>
    <w:rsid w:val="008B79CB"/>
    <w:rsid w:val="008D32C2"/>
    <w:rsid w:val="008E2112"/>
    <w:rsid w:val="008E4D6D"/>
    <w:rsid w:val="008E572B"/>
    <w:rsid w:val="008E66FB"/>
    <w:rsid w:val="008F4989"/>
    <w:rsid w:val="008F57C1"/>
    <w:rsid w:val="008F6E1F"/>
    <w:rsid w:val="009010E2"/>
    <w:rsid w:val="00917851"/>
    <w:rsid w:val="009221F0"/>
    <w:rsid w:val="00922C7A"/>
    <w:rsid w:val="0092430C"/>
    <w:rsid w:val="009246DF"/>
    <w:rsid w:val="00925801"/>
    <w:rsid w:val="00943FE9"/>
    <w:rsid w:val="0094762F"/>
    <w:rsid w:val="00950EF6"/>
    <w:rsid w:val="00953098"/>
    <w:rsid w:val="0095526C"/>
    <w:rsid w:val="009559EE"/>
    <w:rsid w:val="009560B9"/>
    <w:rsid w:val="0095684E"/>
    <w:rsid w:val="00957766"/>
    <w:rsid w:val="00963711"/>
    <w:rsid w:val="00963770"/>
    <w:rsid w:val="00964095"/>
    <w:rsid w:val="00966270"/>
    <w:rsid w:val="00971BE4"/>
    <w:rsid w:val="00971C3D"/>
    <w:rsid w:val="0097257D"/>
    <w:rsid w:val="00972654"/>
    <w:rsid w:val="00973FC5"/>
    <w:rsid w:val="00976B41"/>
    <w:rsid w:val="00984379"/>
    <w:rsid w:val="0098494E"/>
    <w:rsid w:val="00985E79"/>
    <w:rsid w:val="00986B59"/>
    <w:rsid w:val="009939C2"/>
    <w:rsid w:val="009946B2"/>
    <w:rsid w:val="009947E4"/>
    <w:rsid w:val="00994E85"/>
    <w:rsid w:val="009A0A27"/>
    <w:rsid w:val="009A1EF9"/>
    <w:rsid w:val="009A3796"/>
    <w:rsid w:val="009A50C5"/>
    <w:rsid w:val="009A6E24"/>
    <w:rsid w:val="009B059F"/>
    <w:rsid w:val="009B2729"/>
    <w:rsid w:val="009B36B7"/>
    <w:rsid w:val="009B5357"/>
    <w:rsid w:val="009B5AA0"/>
    <w:rsid w:val="009C6744"/>
    <w:rsid w:val="009C6E82"/>
    <w:rsid w:val="009D01A5"/>
    <w:rsid w:val="009D1267"/>
    <w:rsid w:val="009D2C12"/>
    <w:rsid w:val="009D2CFD"/>
    <w:rsid w:val="009D6AB4"/>
    <w:rsid w:val="009D7C84"/>
    <w:rsid w:val="009E16AC"/>
    <w:rsid w:val="009E3288"/>
    <w:rsid w:val="009E512E"/>
    <w:rsid w:val="009E5C7F"/>
    <w:rsid w:val="009E7B01"/>
    <w:rsid w:val="009F053E"/>
    <w:rsid w:val="009F35F5"/>
    <w:rsid w:val="00A01D81"/>
    <w:rsid w:val="00A029D0"/>
    <w:rsid w:val="00A04D70"/>
    <w:rsid w:val="00A108E0"/>
    <w:rsid w:val="00A1183A"/>
    <w:rsid w:val="00A12A9E"/>
    <w:rsid w:val="00A14BE1"/>
    <w:rsid w:val="00A20A8B"/>
    <w:rsid w:val="00A3294D"/>
    <w:rsid w:val="00A32E7F"/>
    <w:rsid w:val="00A343B8"/>
    <w:rsid w:val="00A3518A"/>
    <w:rsid w:val="00A41518"/>
    <w:rsid w:val="00A50E70"/>
    <w:rsid w:val="00A512AB"/>
    <w:rsid w:val="00A52314"/>
    <w:rsid w:val="00A55148"/>
    <w:rsid w:val="00A55387"/>
    <w:rsid w:val="00A56564"/>
    <w:rsid w:val="00A56E15"/>
    <w:rsid w:val="00A643EF"/>
    <w:rsid w:val="00A66D76"/>
    <w:rsid w:val="00A70651"/>
    <w:rsid w:val="00A74573"/>
    <w:rsid w:val="00A75F21"/>
    <w:rsid w:val="00A81357"/>
    <w:rsid w:val="00A838AA"/>
    <w:rsid w:val="00A86D0E"/>
    <w:rsid w:val="00A87846"/>
    <w:rsid w:val="00A9033B"/>
    <w:rsid w:val="00A905C0"/>
    <w:rsid w:val="00A928AB"/>
    <w:rsid w:val="00A93001"/>
    <w:rsid w:val="00A976F9"/>
    <w:rsid w:val="00AA145A"/>
    <w:rsid w:val="00AA27ED"/>
    <w:rsid w:val="00AA356E"/>
    <w:rsid w:val="00AA482B"/>
    <w:rsid w:val="00AA67EC"/>
    <w:rsid w:val="00AA7892"/>
    <w:rsid w:val="00AA7CE8"/>
    <w:rsid w:val="00AB08B9"/>
    <w:rsid w:val="00AB0C38"/>
    <w:rsid w:val="00AB1B7B"/>
    <w:rsid w:val="00AB4414"/>
    <w:rsid w:val="00AB4583"/>
    <w:rsid w:val="00AB6A05"/>
    <w:rsid w:val="00AC2C4F"/>
    <w:rsid w:val="00AC3A88"/>
    <w:rsid w:val="00AC56CA"/>
    <w:rsid w:val="00AC60E9"/>
    <w:rsid w:val="00AC7685"/>
    <w:rsid w:val="00AD2F2E"/>
    <w:rsid w:val="00AE0203"/>
    <w:rsid w:val="00AE419B"/>
    <w:rsid w:val="00AE5B3A"/>
    <w:rsid w:val="00AE7FBD"/>
    <w:rsid w:val="00AF0359"/>
    <w:rsid w:val="00AF0C9B"/>
    <w:rsid w:val="00AF5393"/>
    <w:rsid w:val="00AF7C29"/>
    <w:rsid w:val="00B039C1"/>
    <w:rsid w:val="00B0512C"/>
    <w:rsid w:val="00B06826"/>
    <w:rsid w:val="00B06A4C"/>
    <w:rsid w:val="00B11859"/>
    <w:rsid w:val="00B11B75"/>
    <w:rsid w:val="00B21362"/>
    <w:rsid w:val="00B2420E"/>
    <w:rsid w:val="00B25FF0"/>
    <w:rsid w:val="00B32258"/>
    <w:rsid w:val="00B3740D"/>
    <w:rsid w:val="00B44523"/>
    <w:rsid w:val="00B4612E"/>
    <w:rsid w:val="00B46ECC"/>
    <w:rsid w:val="00B507D6"/>
    <w:rsid w:val="00B51D8C"/>
    <w:rsid w:val="00B544E3"/>
    <w:rsid w:val="00B56BD0"/>
    <w:rsid w:val="00B56D52"/>
    <w:rsid w:val="00B5772B"/>
    <w:rsid w:val="00B64660"/>
    <w:rsid w:val="00B67F07"/>
    <w:rsid w:val="00B72A41"/>
    <w:rsid w:val="00B80345"/>
    <w:rsid w:val="00B82594"/>
    <w:rsid w:val="00B86673"/>
    <w:rsid w:val="00B86843"/>
    <w:rsid w:val="00B86E74"/>
    <w:rsid w:val="00B8720E"/>
    <w:rsid w:val="00B87620"/>
    <w:rsid w:val="00B908B2"/>
    <w:rsid w:val="00B916A4"/>
    <w:rsid w:val="00B93D09"/>
    <w:rsid w:val="00B946EA"/>
    <w:rsid w:val="00B9486D"/>
    <w:rsid w:val="00B94F8D"/>
    <w:rsid w:val="00B96DF0"/>
    <w:rsid w:val="00BA750C"/>
    <w:rsid w:val="00BA79E9"/>
    <w:rsid w:val="00BB4B14"/>
    <w:rsid w:val="00BB5632"/>
    <w:rsid w:val="00BB6FB0"/>
    <w:rsid w:val="00BC0AAA"/>
    <w:rsid w:val="00BC577E"/>
    <w:rsid w:val="00BC58AB"/>
    <w:rsid w:val="00BC631A"/>
    <w:rsid w:val="00BC68FF"/>
    <w:rsid w:val="00BC7608"/>
    <w:rsid w:val="00BC7E2C"/>
    <w:rsid w:val="00BD4709"/>
    <w:rsid w:val="00BD69E3"/>
    <w:rsid w:val="00BD7D53"/>
    <w:rsid w:val="00BE2D60"/>
    <w:rsid w:val="00BE5709"/>
    <w:rsid w:val="00BE5AC2"/>
    <w:rsid w:val="00BE5F89"/>
    <w:rsid w:val="00BF2131"/>
    <w:rsid w:val="00BF24D2"/>
    <w:rsid w:val="00BF6BDD"/>
    <w:rsid w:val="00C00EE9"/>
    <w:rsid w:val="00C028D9"/>
    <w:rsid w:val="00C0365B"/>
    <w:rsid w:val="00C05DD2"/>
    <w:rsid w:val="00C06312"/>
    <w:rsid w:val="00C065F2"/>
    <w:rsid w:val="00C10D0D"/>
    <w:rsid w:val="00C15994"/>
    <w:rsid w:val="00C175AD"/>
    <w:rsid w:val="00C2080F"/>
    <w:rsid w:val="00C2436A"/>
    <w:rsid w:val="00C27A3E"/>
    <w:rsid w:val="00C30C2C"/>
    <w:rsid w:val="00C30F23"/>
    <w:rsid w:val="00C317B3"/>
    <w:rsid w:val="00C33204"/>
    <w:rsid w:val="00C33EE8"/>
    <w:rsid w:val="00C3610E"/>
    <w:rsid w:val="00C42745"/>
    <w:rsid w:val="00C52589"/>
    <w:rsid w:val="00C6074A"/>
    <w:rsid w:val="00C60B10"/>
    <w:rsid w:val="00C62F06"/>
    <w:rsid w:val="00C63DCC"/>
    <w:rsid w:val="00C63F70"/>
    <w:rsid w:val="00C64E80"/>
    <w:rsid w:val="00C73A36"/>
    <w:rsid w:val="00C73A47"/>
    <w:rsid w:val="00C838C6"/>
    <w:rsid w:val="00C83C4E"/>
    <w:rsid w:val="00C8494A"/>
    <w:rsid w:val="00C8618C"/>
    <w:rsid w:val="00C86C89"/>
    <w:rsid w:val="00C86CF7"/>
    <w:rsid w:val="00C879D2"/>
    <w:rsid w:val="00C9249A"/>
    <w:rsid w:val="00C92546"/>
    <w:rsid w:val="00C94565"/>
    <w:rsid w:val="00C94FAB"/>
    <w:rsid w:val="00CA2983"/>
    <w:rsid w:val="00CA3915"/>
    <w:rsid w:val="00CA4E38"/>
    <w:rsid w:val="00CA56BC"/>
    <w:rsid w:val="00CA6362"/>
    <w:rsid w:val="00CB0575"/>
    <w:rsid w:val="00CB445A"/>
    <w:rsid w:val="00CC1804"/>
    <w:rsid w:val="00CC1CCC"/>
    <w:rsid w:val="00CC5A4F"/>
    <w:rsid w:val="00CC6AB8"/>
    <w:rsid w:val="00CC7217"/>
    <w:rsid w:val="00CC75A5"/>
    <w:rsid w:val="00CD1014"/>
    <w:rsid w:val="00CD5A3C"/>
    <w:rsid w:val="00CD5DED"/>
    <w:rsid w:val="00CD5F05"/>
    <w:rsid w:val="00CE08E8"/>
    <w:rsid w:val="00CE1208"/>
    <w:rsid w:val="00CE2957"/>
    <w:rsid w:val="00CE4132"/>
    <w:rsid w:val="00CF6F11"/>
    <w:rsid w:val="00CF74CA"/>
    <w:rsid w:val="00D03FC1"/>
    <w:rsid w:val="00D04456"/>
    <w:rsid w:val="00D11088"/>
    <w:rsid w:val="00D116F9"/>
    <w:rsid w:val="00D11A73"/>
    <w:rsid w:val="00D12A31"/>
    <w:rsid w:val="00D15DBE"/>
    <w:rsid w:val="00D15F19"/>
    <w:rsid w:val="00D16BAD"/>
    <w:rsid w:val="00D2035F"/>
    <w:rsid w:val="00D24486"/>
    <w:rsid w:val="00D31215"/>
    <w:rsid w:val="00D324C6"/>
    <w:rsid w:val="00D32FBF"/>
    <w:rsid w:val="00D33FF9"/>
    <w:rsid w:val="00D37CB7"/>
    <w:rsid w:val="00D4076D"/>
    <w:rsid w:val="00D40EE9"/>
    <w:rsid w:val="00D42A2C"/>
    <w:rsid w:val="00D42A57"/>
    <w:rsid w:val="00D42BAD"/>
    <w:rsid w:val="00D452D2"/>
    <w:rsid w:val="00D561F5"/>
    <w:rsid w:val="00D57B49"/>
    <w:rsid w:val="00D6016D"/>
    <w:rsid w:val="00D650EF"/>
    <w:rsid w:val="00D653B3"/>
    <w:rsid w:val="00D65B1A"/>
    <w:rsid w:val="00D665D1"/>
    <w:rsid w:val="00D73DA2"/>
    <w:rsid w:val="00D814D7"/>
    <w:rsid w:val="00D922EF"/>
    <w:rsid w:val="00D9400D"/>
    <w:rsid w:val="00D968B3"/>
    <w:rsid w:val="00D96977"/>
    <w:rsid w:val="00DA2983"/>
    <w:rsid w:val="00DA3537"/>
    <w:rsid w:val="00DA38CF"/>
    <w:rsid w:val="00DA4348"/>
    <w:rsid w:val="00DA6C64"/>
    <w:rsid w:val="00DB29E1"/>
    <w:rsid w:val="00DB40E7"/>
    <w:rsid w:val="00DB4E52"/>
    <w:rsid w:val="00DB5834"/>
    <w:rsid w:val="00DC37F8"/>
    <w:rsid w:val="00DC3F5A"/>
    <w:rsid w:val="00DC590E"/>
    <w:rsid w:val="00DC6DFB"/>
    <w:rsid w:val="00DD41C0"/>
    <w:rsid w:val="00DE4294"/>
    <w:rsid w:val="00DE47E8"/>
    <w:rsid w:val="00DF0403"/>
    <w:rsid w:val="00DF1538"/>
    <w:rsid w:val="00DF4E91"/>
    <w:rsid w:val="00E0025E"/>
    <w:rsid w:val="00E0084F"/>
    <w:rsid w:val="00E017FD"/>
    <w:rsid w:val="00E01D46"/>
    <w:rsid w:val="00E023CF"/>
    <w:rsid w:val="00E03890"/>
    <w:rsid w:val="00E06B53"/>
    <w:rsid w:val="00E072DF"/>
    <w:rsid w:val="00E10A04"/>
    <w:rsid w:val="00E1175B"/>
    <w:rsid w:val="00E11F44"/>
    <w:rsid w:val="00E132F3"/>
    <w:rsid w:val="00E1401B"/>
    <w:rsid w:val="00E16532"/>
    <w:rsid w:val="00E17852"/>
    <w:rsid w:val="00E208C6"/>
    <w:rsid w:val="00E20B4A"/>
    <w:rsid w:val="00E21C40"/>
    <w:rsid w:val="00E26E4D"/>
    <w:rsid w:val="00E30973"/>
    <w:rsid w:val="00E313DE"/>
    <w:rsid w:val="00E34BAB"/>
    <w:rsid w:val="00E42882"/>
    <w:rsid w:val="00E428AD"/>
    <w:rsid w:val="00E43321"/>
    <w:rsid w:val="00E46089"/>
    <w:rsid w:val="00E53B14"/>
    <w:rsid w:val="00E54B5E"/>
    <w:rsid w:val="00E557C9"/>
    <w:rsid w:val="00E55B45"/>
    <w:rsid w:val="00E6389C"/>
    <w:rsid w:val="00E67D59"/>
    <w:rsid w:val="00E7181B"/>
    <w:rsid w:val="00E746F8"/>
    <w:rsid w:val="00E759F1"/>
    <w:rsid w:val="00E84C25"/>
    <w:rsid w:val="00E8649A"/>
    <w:rsid w:val="00E878C2"/>
    <w:rsid w:val="00E94A86"/>
    <w:rsid w:val="00E96483"/>
    <w:rsid w:val="00E96511"/>
    <w:rsid w:val="00EA17ED"/>
    <w:rsid w:val="00EA6912"/>
    <w:rsid w:val="00EB4282"/>
    <w:rsid w:val="00EC0516"/>
    <w:rsid w:val="00ED3F41"/>
    <w:rsid w:val="00ED5010"/>
    <w:rsid w:val="00ED678C"/>
    <w:rsid w:val="00EE34E2"/>
    <w:rsid w:val="00EE5EE6"/>
    <w:rsid w:val="00F01CCE"/>
    <w:rsid w:val="00F02DDE"/>
    <w:rsid w:val="00F03990"/>
    <w:rsid w:val="00F04BF9"/>
    <w:rsid w:val="00F06749"/>
    <w:rsid w:val="00F0707A"/>
    <w:rsid w:val="00F1221F"/>
    <w:rsid w:val="00F230F7"/>
    <w:rsid w:val="00F25BB6"/>
    <w:rsid w:val="00F34FB3"/>
    <w:rsid w:val="00F36E9C"/>
    <w:rsid w:val="00F41F56"/>
    <w:rsid w:val="00F4462A"/>
    <w:rsid w:val="00F457FD"/>
    <w:rsid w:val="00F4731F"/>
    <w:rsid w:val="00F50837"/>
    <w:rsid w:val="00F52BAA"/>
    <w:rsid w:val="00F551FD"/>
    <w:rsid w:val="00F60559"/>
    <w:rsid w:val="00F607E4"/>
    <w:rsid w:val="00F63104"/>
    <w:rsid w:val="00F64D03"/>
    <w:rsid w:val="00F654DD"/>
    <w:rsid w:val="00F67667"/>
    <w:rsid w:val="00F72B8A"/>
    <w:rsid w:val="00F7516E"/>
    <w:rsid w:val="00F76771"/>
    <w:rsid w:val="00F82066"/>
    <w:rsid w:val="00F833D7"/>
    <w:rsid w:val="00F84915"/>
    <w:rsid w:val="00F877D1"/>
    <w:rsid w:val="00F87A19"/>
    <w:rsid w:val="00FA10D8"/>
    <w:rsid w:val="00FA3DA7"/>
    <w:rsid w:val="00FA5EA3"/>
    <w:rsid w:val="00FA605D"/>
    <w:rsid w:val="00FA77C6"/>
    <w:rsid w:val="00FA77DA"/>
    <w:rsid w:val="00FB598D"/>
    <w:rsid w:val="00FB6E93"/>
    <w:rsid w:val="00FC118E"/>
    <w:rsid w:val="00FD00D5"/>
    <w:rsid w:val="00FD17B1"/>
    <w:rsid w:val="00FD3C1D"/>
    <w:rsid w:val="00FE78CF"/>
    <w:rsid w:val="00FF3013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locked/>
    <w:rsid w:val="008440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34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locked/>
    <w:rsid w:val="00502F56"/>
    <w:rPr>
      <w:rFonts w:cs="Times New Roman"/>
      <w:sz w:val="24"/>
      <w:szCs w:val="24"/>
      <w:lang w:eastAsia="ar-SA" w:bidi="ar-SA"/>
    </w:rPr>
  </w:style>
  <w:style w:type="paragraph" w:customStyle="1" w:styleId="31">
    <w:name w:val="Основной текст с отступом 31"/>
    <w:basedOn w:val="a"/>
    <w:rsid w:val="0084407A"/>
    <w:pPr>
      <w:spacing w:after="120"/>
      <w:ind w:left="283"/>
    </w:pPr>
    <w:rPr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rsid w:val="0084407A"/>
    <w:rPr>
      <w:rFonts w:ascii="Cambria" w:hAnsi="Cambria"/>
      <w:b/>
      <w:bCs/>
      <w:i/>
      <w:iCs/>
      <w:sz w:val="28"/>
      <w:szCs w:val="28"/>
    </w:rPr>
  </w:style>
  <w:style w:type="paragraph" w:customStyle="1" w:styleId="afb">
    <w:name w:val="параграф"/>
    <w:basedOn w:val="a"/>
    <w:rsid w:val="0084407A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FR3">
    <w:name w:val="FR3"/>
    <w:rsid w:val="0084407A"/>
    <w:pPr>
      <w:suppressAutoHyphens/>
      <w:spacing w:before="200"/>
      <w:jc w:val="center"/>
    </w:pPr>
    <w:rPr>
      <w:rFonts w:ascii="Arial" w:hAnsi="Arial"/>
      <w:b/>
      <w:sz w:val="24"/>
      <w:szCs w:val="20"/>
    </w:rPr>
  </w:style>
  <w:style w:type="paragraph" w:customStyle="1" w:styleId="FR1">
    <w:name w:val="FR1"/>
    <w:rsid w:val="0084407A"/>
    <w:pPr>
      <w:suppressAutoHyphens/>
      <w:ind w:left="360" w:right="400"/>
      <w:jc w:val="center"/>
    </w:pPr>
    <w:rPr>
      <w:rFonts w:ascii="Arial Narrow" w:hAnsi="Arial Narrow"/>
      <w:sz w:val="32"/>
      <w:szCs w:val="20"/>
    </w:rPr>
  </w:style>
  <w:style w:type="paragraph" w:customStyle="1" w:styleId="212">
    <w:name w:val="Список 21"/>
    <w:basedOn w:val="a"/>
    <w:rsid w:val="0084407A"/>
    <w:pPr>
      <w:ind w:left="566" w:hanging="283"/>
    </w:pPr>
    <w:rPr>
      <w:sz w:val="20"/>
      <w:szCs w:val="20"/>
      <w:lang w:eastAsia="ar-SA"/>
    </w:rPr>
  </w:style>
  <w:style w:type="paragraph" w:customStyle="1" w:styleId="12">
    <w:name w:val="Обычный отступ1"/>
    <w:basedOn w:val="a"/>
    <w:rsid w:val="0084407A"/>
    <w:pPr>
      <w:ind w:left="720"/>
    </w:pPr>
    <w:rPr>
      <w:sz w:val="20"/>
      <w:szCs w:val="20"/>
      <w:lang w:eastAsia="ar-SA"/>
    </w:rPr>
  </w:style>
  <w:style w:type="paragraph" w:customStyle="1" w:styleId="213">
    <w:name w:val="Основной текст 21"/>
    <w:basedOn w:val="a"/>
    <w:rsid w:val="0084407A"/>
    <w:pPr>
      <w:spacing w:after="120" w:line="480" w:lineRule="auto"/>
    </w:pPr>
  </w:style>
  <w:style w:type="character" w:customStyle="1" w:styleId="13">
    <w:name w:val="Основной текст1"/>
    <w:basedOn w:val="a0"/>
    <w:uiPriority w:val="99"/>
    <w:rsid w:val="006A243E"/>
    <w:rPr>
      <w:rFonts w:ascii="Bookman Old Style" w:hAnsi="Bookman Old Style" w:cs="Bookman Old Style" w:hint="default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paragraph" w:customStyle="1" w:styleId="27">
    <w:name w:val="Основной текст2"/>
    <w:basedOn w:val="a"/>
    <w:uiPriority w:val="99"/>
    <w:rsid w:val="00332D8E"/>
    <w:pPr>
      <w:widowControl w:val="0"/>
      <w:shd w:val="clear" w:color="auto" w:fill="FFFFFF"/>
      <w:spacing w:before="2340" w:line="250" w:lineRule="exact"/>
      <w:ind w:hanging="660"/>
    </w:pPr>
    <w:rPr>
      <w:rFonts w:ascii="Bookman Old Style" w:eastAsia="Calibri" w:hAnsi="Bookman Old Style" w:cs="Bookman Old Style"/>
      <w:color w:val="000000"/>
      <w:sz w:val="19"/>
      <w:szCs w:val="19"/>
    </w:rPr>
  </w:style>
  <w:style w:type="character" w:customStyle="1" w:styleId="14">
    <w:name w:val="Основной текст + Полужирный1"/>
    <w:aliases w:val="Курсив1,Интервал 0 pt"/>
    <w:basedOn w:val="a0"/>
    <w:uiPriority w:val="99"/>
    <w:rsid w:val="00332D8E"/>
    <w:rPr>
      <w:rFonts w:ascii="Bookman Old Style" w:hAnsi="Bookman Old Style" w:cs="Bookman Old Style" w:hint="default"/>
      <w:b/>
      <w:bCs/>
      <w:i/>
      <w:iCs/>
      <w:strike w:val="0"/>
      <w:dstrike w:val="0"/>
      <w:color w:val="000000"/>
      <w:spacing w:val="1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1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DCE5F-A48D-4297-9693-5F4E050A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7179</Words>
  <Characters>40922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24</cp:revision>
  <cp:lastPrinted>2015-05-12T09:57:00Z</cp:lastPrinted>
  <dcterms:created xsi:type="dcterms:W3CDTF">2016-07-29T04:24:00Z</dcterms:created>
  <dcterms:modified xsi:type="dcterms:W3CDTF">2018-01-29T07:26:00Z</dcterms:modified>
</cp:coreProperties>
</file>